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8691" w14:textId="77777777" w:rsidR="008F7FB1" w:rsidRPr="00DA458B" w:rsidRDefault="008F7FB1" w:rsidP="008F7FB1">
      <w:pPr>
        <w:jc w:val="center"/>
        <w:rPr>
          <w:rFonts w:ascii="Garamond" w:hAnsi="Garamond"/>
          <w:b/>
          <w:sz w:val="18"/>
          <w:szCs w:val="18"/>
        </w:rPr>
      </w:pPr>
      <w:r w:rsidRPr="00DA458B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10916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7431"/>
      </w:tblGrid>
      <w:tr w:rsidR="008F7FB1" w:rsidRPr="00DA458B" w14:paraId="379F6ECA" w14:textId="77777777" w:rsidTr="00125CAA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10C30" w14:textId="77777777" w:rsidR="008F7FB1" w:rsidRPr="00DA458B" w:rsidRDefault="008F7FB1" w:rsidP="00AB4F7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8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5D9165" w14:textId="77777777" w:rsidR="008F7FB1" w:rsidRPr="00DA458B" w:rsidRDefault="00EF6E6F" w:rsidP="00AB4F7F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 xml:space="preserve"> 0215-3EDUM-2.18-ZWM</w:t>
            </w:r>
          </w:p>
        </w:tc>
      </w:tr>
      <w:tr w:rsidR="008F7FB1" w:rsidRPr="00DA458B" w14:paraId="2F52BD4F" w14:textId="77777777" w:rsidTr="00125CAA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9FD77" w14:textId="77777777" w:rsidR="008F7FB1" w:rsidRPr="00DA458B" w:rsidRDefault="008F7FB1" w:rsidP="00AB4F7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DC660" w14:textId="77777777" w:rsidR="008F7FB1" w:rsidRPr="00DA458B" w:rsidRDefault="008F7FB1" w:rsidP="00AB4F7F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02C5D" w14:textId="77777777" w:rsidR="008F7FB1" w:rsidRPr="00DA458B" w:rsidRDefault="00C02BAB" w:rsidP="00AB4F7F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Zespół</w:t>
            </w:r>
            <w:r w:rsidR="00E00B1F" w:rsidRPr="00DA458B">
              <w:rPr>
                <w:rFonts w:ascii="Garamond" w:hAnsi="Garamond"/>
                <w:b/>
                <w:sz w:val="18"/>
                <w:szCs w:val="18"/>
              </w:rPr>
              <w:t xml:space="preserve"> wokaln</w:t>
            </w:r>
            <w:r w:rsidRPr="00DA458B">
              <w:rPr>
                <w:rFonts w:ascii="Garamond" w:hAnsi="Garamond"/>
                <w:b/>
                <w:sz w:val="18"/>
                <w:szCs w:val="18"/>
              </w:rPr>
              <w:t>y</w:t>
            </w:r>
            <w:r w:rsidR="00DC44DA" w:rsidRPr="00DA458B">
              <w:rPr>
                <w:rFonts w:ascii="Garamond" w:hAnsi="Garamond"/>
                <w:b/>
                <w:sz w:val="18"/>
                <w:szCs w:val="18"/>
              </w:rPr>
              <w:t xml:space="preserve"> z metodyką</w:t>
            </w:r>
          </w:p>
        </w:tc>
      </w:tr>
      <w:tr w:rsidR="008F7FB1" w:rsidRPr="00DA458B" w14:paraId="04876785" w14:textId="77777777" w:rsidTr="00125CAA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54B28" w14:textId="77777777" w:rsidR="008F7FB1" w:rsidRPr="00DA458B" w:rsidRDefault="008F7FB1" w:rsidP="00AB4F7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0EDA2" w14:textId="77777777" w:rsidR="008F7FB1" w:rsidRPr="00DA458B" w:rsidRDefault="008F7FB1" w:rsidP="00AB4F7F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95137" w14:textId="1346115C" w:rsidR="008F7FB1" w:rsidRPr="00DA458B" w:rsidRDefault="00E00B1F" w:rsidP="00AB4F7F">
            <w:pPr>
              <w:snapToGrid w:val="0"/>
              <w:jc w:val="center"/>
              <w:rPr>
                <w:rFonts w:ascii="Garamond" w:hAnsi="Garamond"/>
                <w:i/>
                <w:color w:val="FF0000"/>
                <w:sz w:val="18"/>
                <w:szCs w:val="18"/>
                <w:lang w:eastAsia="pl-PL"/>
              </w:rPr>
            </w:pPr>
            <w:proofErr w:type="spellStart"/>
            <w:r w:rsidRPr="00DA458B">
              <w:rPr>
                <w:rFonts w:ascii="Garamond" w:hAnsi="Garamond"/>
                <w:b/>
                <w:sz w:val="18"/>
                <w:szCs w:val="18"/>
              </w:rPr>
              <w:t>Vocal</w:t>
            </w:r>
            <w:proofErr w:type="spellEnd"/>
            <w:r w:rsidRPr="00DA458B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proofErr w:type="spellStart"/>
            <w:r w:rsidRPr="00DA458B">
              <w:rPr>
                <w:rFonts w:ascii="Garamond" w:hAnsi="Garamond"/>
                <w:b/>
                <w:sz w:val="18"/>
                <w:szCs w:val="18"/>
              </w:rPr>
              <w:t>ensamble</w:t>
            </w:r>
            <w:proofErr w:type="spellEnd"/>
            <w:r w:rsidR="00DC44DA" w:rsidRPr="00DA458B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="007338FC" w:rsidRPr="00DA458B">
              <w:rPr>
                <w:rFonts w:ascii="Garamond" w:hAnsi="Garamond"/>
                <w:b/>
                <w:sz w:val="18"/>
                <w:szCs w:val="18"/>
              </w:rPr>
              <w:t xml:space="preserve">with </w:t>
            </w:r>
            <w:proofErr w:type="spellStart"/>
            <w:r w:rsidR="00924CB7" w:rsidRPr="00DA458B">
              <w:rPr>
                <w:rFonts w:ascii="Garamond" w:hAnsi="Garamond"/>
                <w:b/>
                <w:color w:val="000000" w:themeColor="text1"/>
                <w:sz w:val="18"/>
                <w:szCs w:val="18"/>
                <w:lang w:eastAsia="pl-PL"/>
              </w:rPr>
              <w:t>teaching</w:t>
            </w:r>
            <w:proofErr w:type="spellEnd"/>
            <w:r w:rsidR="00924CB7" w:rsidRPr="00DA458B">
              <w:rPr>
                <w:rFonts w:ascii="Garamond" w:hAnsi="Garamond"/>
                <w:b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924CB7" w:rsidRPr="00DA458B">
              <w:rPr>
                <w:rFonts w:ascii="Garamond" w:hAnsi="Garamond"/>
                <w:b/>
                <w:color w:val="000000" w:themeColor="text1"/>
                <w:sz w:val="18"/>
                <w:szCs w:val="18"/>
                <w:lang w:eastAsia="pl-PL"/>
              </w:rPr>
              <w:t>methods</w:t>
            </w:r>
            <w:proofErr w:type="spellEnd"/>
            <w:r w:rsidR="00D63140" w:rsidRPr="00DA458B">
              <w:rPr>
                <w:rFonts w:ascii="Garamond" w:hAnsi="Garamond"/>
                <w:i/>
                <w:color w:val="FF0000"/>
                <w:sz w:val="18"/>
                <w:szCs w:val="18"/>
                <w:lang w:eastAsia="pl-PL"/>
              </w:rPr>
              <w:t xml:space="preserve"> </w:t>
            </w:r>
          </w:p>
          <w:p w14:paraId="34ADA45E" w14:textId="032B8D6D" w:rsidR="00DD0013" w:rsidRPr="00DA458B" w:rsidRDefault="00DA7DE2" w:rsidP="00DA7DE2">
            <w:pPr>
              <w:tabs>
                <w:tab w:val="left" w:pos="239"/>
              </w:tabs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ab/>
            </w:r>
          </w:p>
        </w:tc>
      </w:tr>
    </w:tbl>
    <w:p w14:paraId="599B03B9" w14:textId="77777777" w:rsidR="008F7FB1" w:rsidRPr="00DA458B" w:rsidRDefault="008F7FB1" w:rsidP="008F7FB1">
      <w:pPr>
        <w:rPr>
          <w:rFonts w:ascii="Garamond" w:hAnsi="Garamond"/>
          <w:sz w:val="18"/>
          <w:szCs w:val="18"/>
        </w:rPr>
      </w:pPr>
    </w:p>
    <w:p w14:paraId="2AEAC911" w14:textId="77777777" w:rsidR="003547B0" w:rsidRPr="00DA458B" w:rsidRDefault="003547B0" w:rsidP="008F7FB1">
      <w:pPr>
        <w:rPr>
          <w:rFonts w:ascii="Garamond" w:hAnsi="Garamond"/>
          <w:sz w:val="18"/>
          <w:szCs w:val="18"/>
        </w:rPr>
      </w:pPr>
    </w:p>
    <w:p w14:paraId="0C306A7E" w14:textId="77777777" w:rsidR="003547B0" w:rsidRPr="00DA458B" w:rsidRDefault="003547B0" w:rsidP="003547B0">
      <w:pPr>
        <w:numPr>
          <w:ilvl w:val="0"/>
          <w:numId w:val="1"/>
        </w:numPr>
        <w:tabs>
          <w:tab w:val="clear" w:pos="0"/>
          <w:tab w:val="num" w:pos="-360"/>
        </w:tabs>
        <w:ind w:left="360"/>
        <w:rPr>
          <w:rFonts w:ascii="Garamond" w:hAnsi="Garamond"/>
          <w:b/>
          <w:sz w:val="18"/>
          <w:szCs w:val="18"/>
        </w:rPr>
      </w:pPr>
      <w:r w:rsidRPr="00DA458B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9636" w:type="dxa"/>
        <w:tblInd w:w="-172" w:type="dxa"/>
        <w:tblLayout w:type="fixed"/>
        <w:tblLook w:val="0000" w:firstRow="0" w:lastRow="0" w:firstColumn="0" w:lastColumn="0" w:noHBand="0" w:noVBand="0"/>
      </w:tblPr>
      <w:tblGrid>
        <w:gridCol w:w="4763"/>
        <w:gridCol w:w="4873"/>
      </w:tblGrid>
      <w:tr w:rsidR="003547B0" w:rsidRPr="00DA458B" w14:paraId="33F04143" w14:textId="77777777" w:rsidTr="00DD0013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22B08" w14:textId="77777777" w:rsidR="003547B0" w:rsidRPr="00DA458B" w:rsidRDefault="003547B0" w:rsidP="00DD001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9A1C8" w14:textId="77777777" w:rsidR="003547B0" w:rsidRPr="00DA458B" w:rsidRDefault="00631A25" w:rsidP="00DD001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Edukacja artystyczna w zakresie sztuki muzycznej</w:t>
            </w:r>
          </w:p>
        </w:tc>
      </w:tr>
      <w:tr w:rsidR="003547B0" w:rsidRPr="00DA458B" w14:paraId="1F037A8F" w14:textId="77777777" w:rsidTr="00DD0013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6562" w14:textId="77777777" w:rsidR="003547B0" w:rsidRPr="00DA458B" w:rsidRDefault="003547B0" w:rsidP="00DD001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2235C" w14:textId="77777777" w:rsidR="003547B0" w:rsidRPr="00DA458B" w:rsidRDefault="00631A25" w:rsidP="00DD001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3547B0" w:rsidRPr="00DA458B" w14:paraId="26765E4E" w14:textId="77777777" w:rsidTr="00DD0013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17645" w14:textId="77777777" w:rsidR="003547B0" w:rsidRPr="00DA458B" w:rsidRDefault="003547B0" w:rsidP="00DD001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3295A" w14:textId="4A44B0AE" w:rsidR="003547B0" w:rsidRPr="00DA458B" w:rsidRDefault="00E00B1F" w:rsidP="00DD001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 xml:space="preserve">Studia </w:t>
            </w:r>
            <w:r w:rsidR="00631A25" w:rsidRPr="00DA458B">
              <w:rPr>
                <w:rFonts w:ascii="Garamond" w:hAnsi="Garamond"/>
                <w:bCs/>
                <w:sz w:val="18"/>
                <w:szCs w:val="18"/>
              </w:rPr>
              <w:t>I stopnia</w:t>
            </w:r>
          </w:p>
        </w:tc>
      </w:tr>
      <w:tr w:rsidR="003547B0" w:rsidRPr="00DA458B" w14:paraId="5B823540" w14:textId="77777777" w:rsidTr="00DD0013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C8C83" w14:textId="77777777" w:rsidR="003547B0" w:rsidRPr="00DA458B" w:rsidRDefault="003547B0" w:rsidP="00DD001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1.4. Profil studiów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73D94" w14:textId="77777777" w:rsidR="003547B0" w:rsidRPr="00DA458B" w:rsidRDefault="00631A25" w:rsidP="00DD001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proofErr w:type="spellStart"/>
            <w:r w:rsidRPr="00DA458B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B50392" w:rsidRPr="00DA458B" w14:paraId="75EDB332" w14:textId="77777777" w:rsidTr="00DD0013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1B3F7" w14:textId="77777777" w:rsidR="00B50392" w:rsidRPr="00DA458B" w:rsidRDefault="00B50392" w:rsidP="00B503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1CACB" w14:textId="77777777" w:rsidR="00B50392" w:rsidRPr="00DA458B" w:rsidRDefault="00B50392" w:rsidP="00B50392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dr hab. </w:t>
            </w:r>
            <w:r w:rsidR="00E00B1F" w:rsidRPr="00DA458B">
              <w:rPr>
                <w:rFonts w:ascii="Garamond" w:hAnsi="Garamond"/>
                <w:sz w:val="18"/>
                <w:szCs w:val="18"/>
              </w:rPr>
              <w:t>Ew</w:t>
            </w:r>
            <w:r w:rsidR="00B034DA" w:rsidRPr="00DA458B">
              <w:rPr>
                <w:rFonts w:ascii="Garamond" w:hAnsi="Garamond"/>
                <w:sz w:val="18"/>
                <w:szCs w:val="18"/>
              </w:rPr>
              <w:t>a Robak</w:t>
            </w:r>
            <w:r w:rsidR="0014293F" w:rsidRPr="00DA458B">
              <w:rPr>
                <w:rFonts w:ascii="Garamond" w:hAnsi="Garamond"/>
                <w:sz w:val="18"/>
                <w:szCs w:val="18"/>
              </w:rPr>
              <w:t>, prof. UJK</w:t>
            </w:r>
          </w:p>
        </w:tc>
      </w:tr>
      <w:tr w:rsidR="00B50392" w:rsidRPr="00DA458B" w14:paraId="769820D4" w14:textId="77777777" w:rsidTr="00DD0013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0831F" w14:textId="77777777" w:rsidR="00B50392" w:rsidRPr="00DA458B" w:rsidRDefault="00B50392" w:rsidP="00B503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1.6. Kontakt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2FCC7" w14:textId="77777777" w:rsidR="00B50392" w:rsidRPr="00DA458B" w:rsidRDefault="00B034DA" w:rsidP="00B50392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ewa.robak</w:t>
            </w:r>
            <w:r w:rsidR="00B50392" w:rsidRPr="00DA458B">
              <w:rPr>
                <w:rFonts w:ascii="Garamond" w:hAnsi="Garamond"/>
                <w:sz w:val="18"/>
                <w:szCs w:val="18"/>
              </w:rPr>
              <w:t>@ujk.edu.pl</w:t>
            </w:r>
          </w:p>
        </w:tc>
      </w:tr>
    </w:tbl>
    <w:p w14:paraId="45304A3E" w14:textId="77777777" w:rsidR="003547B0" w:rsidRPr="00DA458B" w:rsidRDefault="003547B0" w:rsidP="003547B0">
      <w:pPr>
        <w:rPr>
          <w:rFonts w:ascii="Garamond" w:hAnsi="Garamond"/>
          <w:sz w:val="18"/>
          <w:szCs w:val="18"/>
        </w:rPr>
      </w:pPr>
    </w:p>
    <w:p w14:paraId="689D15A5" w14:textId="77777777" w:rsidR="003547B0" w:rsidRPr="00DA458B" w:rsidRDefault="003547B0" w:rsidP="003547B0">
      <w:pPr>
        <w:numPr>
          <w:ilvl w:val="0"/>
          <w:numId w:val="1"/>
        </w:numPr>
        <w:tabs>
          <w:tab w:val="clear" w:pos="0"/>
          <w:tab w:val="num" w:pos="-360"/>
        </w:tabs>
        <w:ind w:left="360"/>
        <w:rPr>
          <w:rFonts w:ascii="Garamond" w:hAnsi="Garamond"/>
          <w:b/>
          <w:sz w:val="18"/>
          <w:szCs w:val="18"/>
        </w:rPr>
      </w:pPr>
      <w:r w:rsidRPr="00DA458B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9636" w:type="dxa"/>
        <w:tblInd w:w="-172" w:type="dxa"/>
        <w:tblLayout w:type="fixed"/>
        <w:tblLook w:val="0000" w:firstRow="0" w:lastRow="0" w:firstColumn="0" w:lastColumn="0" w:noHBand="0" w:noVBand="0"/>
      </w:tblPr>
      <w:tblGrid>
        <w:gridCol w:w="5368"/>
        <w:gridCol w:w="4268"/>
      </w:tblGrid>
      <w:tr w:rsidR="003547B0" w:rsidRPr="00DA458B" w14:paraId="49ADECDB" w14:textId="77777777" w:rsidTr="00DD0013"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45512" w14:textId="77777777" w:rsidR="003547B0" w:rsidRPr="00DA458B" w:rsidRDefault="003547B0" w:rsidP="00DD001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09696" w14:textId="77777777" w:rsidR="003547B0" w:rsidRPr="00DA458B" w:rsidRDefault="00631A25" w:rsidP="00DD001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p</w:t>
            </w:r>
            <w:r w:rsidR="003547B0" w:rsidRPr="00DA458B">
              <w:rPr>
                <w:rFonts w:ascii="Garamond" w:hAnsi="Garamond"/>
                <w:bCs/>
                <w:sz w:val="18"/>
                <w:szCs w:val="18"/>
              </w:rPr>
              <w:t>olski</w:t>
            </w:r>
          </w:p>
        </w:tc>
      </w:tr>
      <w:tr w:rsidR="003547B0" w:rsidRPr="00DA458B" w14:paraId="7A7AA709" w14:textId="77777777" w:rsidTr="00DD0013"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46AC5" w14:textId="77777777" w:rsidR="003547B0" w:rsidRPr="00DA458B" w:rsidRDefault="003547B0" w:rsidP="00DD001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2.2. Wymagania wstępne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0DFE9" w14:textId="537588ED" w:rsidR="003547B0" w:rsidRPr="00DA458B" w:rsidRDefault="00B33BFD" w:rsidP="00DD001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-</w:t>
            </w:r>
          </w:p>
        </w:tc>
      </w:tr>
    </w:tbl>
    <w:p w14:paraId="4E6709B7" w14:textId="77777777" w:rsidR="003547B0" w:rsidRPr="00DA458B" w:rsidRDefault="003547B0" w:rsidP="003547B0">
      <w:pPr>
        <w:rPr>
          <w:rFonts w:ascii="Garamond" w:hAnsi="Garamond"/>
          <w:sz w:val="18"/>
          <w:szCs w:val="18"/>
        </w:rPr>
      </w:pPr>
    </w:p>
    <w:p w14:paraId="61EC9EA6" w14:textId="77777777" w:rsidR="003547B0" w:rsidRPr="00DA458B" w:rsidRDefault="003547B0" w:rsidP="003547B0">
      <w:pPr>
        <w:numPr>
          <w:ilvl w:val="0"/>
          <w:numId w:val="1"/>
        </w:numPr>
        <w:tabs>
          <w:tab w:val="clear" w:pos="0"/>
          <w:tab w:val="num" w:pos="-360"/>
        </w:tabs>
        <w:ind w:left="360"/>
        <w:rPr>
          <w:rFonts w:ascii="Garamond" w:hAnsi="Garamond"/>
          <w:b/>
          <w:sz w:val="18"/>
          <w:szCs w:val="18"/>
        </w:rPr>
      </w:pPr>
      <w:r w:rsidRPr="00DA458B">
        <w:rPr>
          <w:rFonts w:ascii="Garamond" w:hAnsi="Garamond"/>
          <w:b/>
          <w:sz w:val="18"/>
          <w:szCs w:val="18"/>
        </w:rPr>
        <w:t>FORMY, SPOSOBY I METODY PROWADZENIA ZAJĘĆ</w:t>
      </w:r>
    </w:p>
    <w:tbl>
      <w:tblPr>
        <w:tblW w:w="103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334"/>
        <w:gridCol w:w="1274"/>
        <w:gridCol w:w="7741"/>
      </w:tblGrid>
      <w:tr w:rsidR="003547B0" w:rsidRPr="00DA458B" w14:paraId="0C22D885" w14:textId="77777777" w:rsidTr="00DD0013"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F3918" w14:textId="77777777" w:rsidR="003547B0" w:rsidRPr="00DA458B" w:rsidRDefault="003547B0" w:rsidP="003547B0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Formy zajęć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E320D" w14:textId="77777777" w:rsidR="003547B0" w:rsidRPr="00DA458B" w:rsidRDefault="003547B0" w:rsidP="00DD001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3547B0" w:rsidRPr="00DA458B" w14:paraId="31A2EB1B" w14:textId="77777777" w:rsidTr="00DD0013"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917D8" w14:textId="77777777" w:rsidR="003547B0" w:rsidRPr="00DA458B" w:rsidRDefault="003547B0" w:rsidP="003547B0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495C8" w14:textId="77777777" w:rsidR="003547B0" w:rsidRPr="00DA458B" w:rsidRDefault="003B5990" w:rsidP="00DD001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Pomieszczenia UJK</w:t>
            </w:r>
          </w:p>
        </w:tc>
      </w:tr>
      <w:tr w:rsidR="003547B0" w:rsidRPr="00DA458B" w14:paraId="6756F90D" w14:textId="77777777" w:rsidTr="00DD0013"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22F4B" w14:textId="77777777" w:rsidR="003547B0" w:rsidRPr="00DA458B" w:rsidRDefault="003547B0" w:rsidP="003547B0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Forma zaliczenia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11E5F" w14:textId="1BC6CB69" w:rsidR="002201AC" w:rsidRPr="00DA458B" w:rsidRDefault="003547B0" w:rsidP="00DD001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Zaliczenie z oceną</w:t>
            </w:r>
            <w:r w:rsidR="00284CB9" w:rsidRPr="00DA458B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CC172E" w:rsidRPr="00DA458B">
              <w:rPr>
                <w:rFonts w:ascii="Garamond" w:hAnsi="Garamond"/>
                <w:bCs/>
                <w:sz w:val="18"/>
                <w:szCs w:val="18"/>
              </w:rPr>
              <w:t>(</w:t>
            </w:r>
            <w:proofErr w:type="spellStart"/>
            <w:r w:rsidR="00CC172E" w:rsidRPr="00DA458B">
              <w:rPr>
                <w:rFonts w:ascii="Garamond" w:hAnsi="Garamond"/>
                <w:bCs/>
                <w:sz w:val="18"/>
                <w:szCs w:val="18"/>
              </w:rPr>
              <w:t>sem</w:t>
            </w:r>
            <w:proofErr w:type="spellEnd"/>
            <w:r w:rsidR="00CC172E" w:rsidRPr="00DA458B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  <w:r w:rsidR="00EC069E" w:rsidRPr="00DA458B">
              <w:rPr>
                <w:rFonts w:ascii="Garamond" w:hAnsi="Garamond"/>
                <w:bCs/>
                <w:sz w:val="18"/>
                <w:szCs w:val="18"/>
              </w:rPr>
              <w:t>3</w:t>
            </w:r>
            <w:r w:rsidR="00FB41BB" w:rsidRPr="00DA458B">
              <w:rPr>
                <w:rFonts w:ascii="Garamond" w:hAnsi="Garamond"/>
                <w:bCs/>
                <w:sz w:val="18"/>
                <w:szCs w:val="18"/>
              </w:rPr>
              <w:t>-6)</w:t>
            </w:r>
          </w:p>
        </w:tc>
      </w:tr>
      <w:tr w:rsidR="003547B0" w:rsidRPr="00DA458B" w14:paraId="1B8EA61D" w14:textId="77777777" w:rsidTr="00DD0013">
        <w:trPr>
          <w:trHeight w:val="335"/>
        </w:trPr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D6010" w14:textId="77777777" w:rsidR="003547B0" w:rsidRPr="00DA458B" w:rsidRDefault="003547B0" w:rsidP="003547B0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Metody dydaktyczne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E2C84" w14:textId="7FEDD30C" w:rsidR="003547B0" w:rsidRPr="00DA458B" w:rsidRDefault="00060E77" w:rsidP="00060E77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 xml:space="preserve">instruktaż, </w:t>
            </w:r>
            <w:r w:rsidR="00076858" w:rsidRPr="00DA458B">
              <w:rPr>
                <w:rFonts w:ascii="Garamond" w:hAnsi="Garamond"/>
                <w:bCs/>
                <w:sz w:val="18"/>
                <w:szCs w:val="18"/>
              </w:rPr>
              <w:t xml:space="preserve">objaśnienie, </w:t>
            </w:r>
            <w:r w:rsidRPr="00DA458B">
              <w:rPr>
                <w:rFonts w:ascii="Garamond" w:hAnsi="Garamond"/>
                <w:bCs/>
                <w:sz w:val="18"/>
                <w:szCs w:val="18"/>
              </w:rPr>
              <w:t>opis</w:t>
            </w:r>
            <w:r w:rsidR="00076858" w:rsidRPr="00DA458B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Pr="00DA458B">
              <w:rPr>
                <w:rFonts w:ascii="Garamond" w:hAnsi="Garamond"/>
                <w:bCs/>
                <w:sz w:val="18"/>
                <w:szCs w:val="18"/>
              </w:rPr>
              <w:t>pokaz z opisem, zajęcia praktyczne.</w:t>
            </w:r>
          </w:p>
        </w:tc>
      </w:tr>
      <w:tr w:rsidR="00504E6F" w:rsidRPr="00DA458B" w14:paraId="2D832DF1" w14:textId="77777777" w:rsidTr="00DD0013"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76F11" w14:textId="77777777" w:rsidR="00504E6F" w:rsidRPr="00DA458B" w:rsidRDefault="00504E6F" w:rsidP="00504E6F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Wykaz literatury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CB26C" w14:textId="77777777" w:rsidR="00504E6F" w:rsidRPr="00DA458B" w:rsidRDefault="00504E6F" w:rsidP="00504E6F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podstawowa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5AB82" w14:textId="77777777" w:rsidR="00284CB9" w:rsidRPr="00DA458B" w:rsidRDefault="00284CB9" w:rsidP="00284CB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Sołtysik W., </w:t>
            </w:r>
            <w:r w:rsidRPr="00DA458B">
              <w:rPr>
                <w:rFonts w:ascii="Garamond" w:hAnsi="Garamond"/>
                <w:i/>
                <w:sz w:val="18"/>
                <w:szCs w:val="18"/>
              </w:rPr>
              <w:t>Kanony</w:t>
            </w:r>
            <w:r w:rsidRPr="00DA458B">
              <w:rPr>
                <w:rFonts w:ascii="Garamond" w:hAnsi="Garamond"/>
                <w:sz w:val="18"/>
                <w:szCs w:val="18"/>
              </w:rPr>
              <w:t>, Antologia Warszawa 1998</w:t>
            </w:r>
          </w:p>
          <w:p w14:paraId="04DDCCA0" w14:textId="2A7CD771" w:rsidR="002C6E5D" w:rsidRPr="00DA458B" w:rsidRDefault="002C6E5D" w:rsidP="00284CB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Wawruk M., </w:t>
            </w:r>
            <w:proofErr w:type="spellStart"/>
            <w:r w:rsidRPr="00DA458B">
              <w:rPr>
                <w:rFonts w:ascii="Garamond" w:hAnsi="Garamond"/>
                <w:sz w:val="18"/>
                <w:szCs w:val="18"/>
              </w:rPr>
              <w:t>Rytmetyka</w:t>
            </w:r>
            <w:proofErr w:type="spellEnd"/>
            <w:r w:rsidRPr="00DA458B">
              <w:rPr>
                <w:rFonts w:ascii="Garamond" w:hAnsi="Garamond"/>
                <w:sz w:val="18"/>
                <w:szCs w:val="18"/>
              </w:rPr>
              <w:t xml:space="preserve"> chóralna w ćwiczeniach i podpowiedziach, PWM, 2019</w:t>
            </w:r>
          </w:p>
          <w:p w14:paraId="3E7866D6" w14:textId="77777777" w:rsidR="00504E6F" w:rsidRPr="00DA458B" w:rsidRDefault="00B474CA" w:rsidP="00504E6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Tarasiewicz B. - </w:t>
            </w:r>
            <w:r w:rsidRPr="00DA458B">
              <w:rPr>
                <w:rFonts w:ascii="Garamond" w:hAnsi="Garamond"/>
                <w:i/>
                <w:sz w:val="18"/>
                <w:szCs w:val="18"/>
              </w:rPr>
              <w:t>Mówię i śpiewam świadomie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, </w:t>
            </w:r>
            <w:proofErr w:type="spellStart"/>
            <w:r w:rsidRPr="00DA458B">
              <w:rPr>
                <w:rFonts w:ascii="Garamond" w:hAnsi="Garamond"/>
                <w:sz w:val="18"/>
                <w:szCs w:val="18"/>
              </w:rPr>
              <w:t>Universitas</w:t>
            </w:r>
            <w:proofErr w:type="spellEnd"/>
            <w:r w:rsidRPr="00DA458B">
              <w:rPr>
                <w:rFonts w:ascii="Garamond" w:hAnsi="Garamond"/>
                <w:sz w:val="18"/>
                <w:szCs w:val="18"/>
              </w:rPr>
              <w:t>, Kraków 2003</w:t>
            </w:r>
          </w:p>
          <w:p w14:paraId="04F256E2" w14:textId="776B2227" w:rsidR="00DB5A2A" w:rsidRPr="00DA458B" w:rsidRDefault="00DB5A2A" w:rsidP="00504E6F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 xml:space="preserve">Praca </w:t>
            </w:r>
            <w:proofErr w:type="spellStart"/>
            <w:r w:rsidRPr="00DA458B">
              <w:rPr>
                <w:rFonts w:ascii="Garamond" w:hAnsi="Garamond"/>
                <w:bCs/>
                <w:sz w:val="18"/>
                <w:szCs w:val="18"/>
              </w:rPr>
              <w:t>zbior</w:t>
            </w:r>
            <w:proofErr w:type="spellEnd"/>
            <w:r w:rsidRPr="00DA458B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  <w:r w:rsidRPr="00DA458B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Ars </w:t>
            </w:r>
            <w:proofErr w:type="spellStart"/>
            <w:r w:rsidRPr="00DA458B">
              <w:rPr>
                <w:rFonts w:ascii="Garamond" w:hAnsi="Garamond"/>
                <w:bCs/>
                <w:i/>
                <w:iCs/>
                <w:sz w:val="18"/>
                <w:szCs w:val="18"/>
              </w:rPr>
              <w:t>choralis</w:t>
            </w:r>
            <w:proofErr w:type="spellEnd"/>
            <w:r w:rsidRPr="00DA458B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 - Średniowiecze i Renesans, </w:t>
            </w:r>
            <w:r w:rsidRPr="00DA458B">
              <w:rPr>
                <w:rFonts w:ascii="Garamond" w:hAnsi="Garamond"/>
                <w:bCs/>
                <w:sz w:val="18"/>
                <w:szCs w:val="18"/>
              </w:rPr>
              <w:t>AM Kraków 2010</w:t>
            </w:r>
          </w:p>
          <w:p w14:paraId="2C0DEE7E" w14:textId="0C89F4F5" w:rsidR="002F3DA4" w:rsidRPr="00DA458B" w:rsidRDefault="00B474CA" w:rsidP="00504E6F">
            <w:pP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Wybór</w:t>
            </w:r>
            <w:r w:rsidR="008D74D9" w:rsidRPr="00DA458B">
              <w:rPr>
                <w:rFonts w:ascii="Garamond" w:hAnsi="Garamond"/>
                <w:sz w:val="18"/>
                <w:szCs w:val="18"/>
              </w:rPr>
              <w:t xml:space="preserve"> utworów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z literatury </w:t>
            </w:r>
            <w:r w:rsidR="00C43DC4" w:rsidRPr="00DA458B">
              <w:rPr>
                <w:rFonts w:ascii="Garamond" w:hAnsi="Garamond"/>
                <w:sz w:val="18"/>
                <w:szCs w:val="18"/>
              </w:rPr>
              <w:t>wokalnej i wokalno-instrumentalnej.</w:t>
            </w:r>
          </w:p>
        </w:tc>
      </w:tr>
      <w:tr w:rsidR="00504E6F" w:rsidRPr="00DA458B" w14:paraId="3EEEA1EE" w14:textId="77777777" w:rsidTr="00DD0013"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64C0C" w14:textId="77777777" w:rsidR="00504E6F" w:rsidRPr="00DA458B" w:rsidRDefault="00504E6F" w:rsidP="00504E6F">
            <w:pPr>
              <w:snapToGrid w:val="0"/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02580" w14:textId="77777777" w:rsidR="00504E6F" w:rsidRPr="00DA458B" w:rsidRDefault="00504E6F" w:rsidP="00504E6F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</w:rPr>
              <w:t>uzupełniająca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B81BB" w14:textId="77777777" w:rsidR="00770BA1" w:rsidRPr="00DA458B" w:rsidRDefault="00770BA1" w:rsidP="00770B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Wawruk M., </w:t>
            </w:r>
            <w:proofErr w:type="spellStart"/>
            <w:r w:rsidRPr="00DA458B">
              <w:rPr>
                <w:rFonts w:ascii="Garamond" w:hAnsi="Garamond"/>
                <w:i/>
                <w:sz w:val="18"/>
                <w:szCs w:val="18"/>
              </w:rPr>
              <w:t>Rytmetyka</w:t>
            </w:r>
            <w:proofErr w:type="spellEnd"/>
            <w:r w:rsidRPr="00DA458B">
              <w:rPr>
                <w:rFonts w:ascii="Garamond" w:hAnsi="Garamond"/>
                <w:i/>
                <w:sz w:val="18"/>
                <w:szCs w:val="18"/>
              </w:rPr>
              <w:t xml:space="preserve"> chóralna w ćwiczeniach i podpowiedziach</w:t>
            </w:r>
            <w:r w:rsidRPr="00DA458B">
              <w:rPr>
                <w:rFonts w:ascii="Garamond" w:hAnsi="Garamond"/>
                <w:sz w:val="18"/>
                <w:szCs w:val="18"/>
              </w:rPr>
              <w:t>, PWM 2019</w:t>
            </w:r>
          </w:p>
          <w:p w14:paraId="06BCC1CC" w14:textId="77777777" w:rsidR="002F3DA4" w:rsidRPr="00DA458B" w:rsidRDefault="002F3DA4" w:rsidP="00504E6F">
            <w:pPr>
              <w:autoSpaceDE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DA458B">
              <w:rPr>
                <w:rFonts w:ascii="Garamond" w:hAnsi="Garamond"/>
                <w:sz w:val="18"/>
                <w:szCs w:val="18"/>
              </w:rPr>
              <w:t>Silvia</w:t>
            </w:r>
            <w:proofErr w:type="spellEnd"/>
            <w:r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  <w:proofErr w:type="spellStart"/>
            <w:r w:rsidRPr="00DA458B">
              <w:rPr>
                <w:rFonts w:ascii="Garamond" w:hAnsi="Garamond"/>
                <w:sz w:val="18"/>
                <w:szCs w:val="18"/>
              </w:rPr>
              <w:t>Nakkach</w:t>
            </w:r>
            <w:proofErr w:type="spellEnd"/>
            <w:r w:rsidRPr="00DA458B"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DA458B">
              <w:rPr>
                <w:rFonts w:ascii="Garamond" w:hAnsi="Garamond"/>
                <w:i/>
                <w:sz w:val="18"/>
                <w:szCs w:val="18"/>
              </w:rPr>
              <w:t>Uwolnij swój głos,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Wydaw. Świadome życie, 2016</w:t>
            </w:r>
          </w:p>
          <w:p w14:paraId="126360F1" w14:textId="77777777" w:rsidR="00504E6F" w:rsidRPr="00DA458B" w:rsidRDefault="00504E6F" w:rsidP="00504E6F">
            <w:pPr>
              <w:autoSpaceDE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proofErr w:type="spellStart"/>
            <w:r w:rsidRPr="00DA458B">
              <w:rPr>
                <w:rFonts w:ascii="Garamond" w:hAnsi="Garamond"/>
                <w:sz w:val="18"/>
                <w:szCs w:val="18"/>
                <w:lang w:eastAsia="pl-PL"/>
              </w:rPr>
              <w:t>Łastik</w:t>
            </w:r>
            <w:proofErr w:type="spellEnd"/>
            <w:r w:rsidRPr="00DA458B">
              <w:rPr>
                <w:rFonts w:ascii="Garamond" w:hAnsi="Garamond"/>
                <w:sz w:val="18"/>
                <w:szCs w:val="18"/>
                <w:lang w:eastAsia="pl-PL"/>
              </w:rPr>
              <w:t xml:space="preserve"> A., </w:t>
            </w:r>
            <w:r w:rsidRPr="00DA458B">
              <w:rPr>
                <w:rFonts w:ascii="Garamond" w:hAnsi="Garamond"/>
                <w:i/>
                <w:sz w:val="18"/>
                <w:szCs w:val="18"/>
                <w:lang w:eastAsia="pl-PL"/>
              </w:rPr>
              <w:t>Poznaj swój głos</w:t>
            </w:r>
            <w:r w:rsidRPr="00DA458B">
              <w:rPr>
                <w:rFonts w:ascii="Garamond" w:hAnsi="Garamond"/>
                <w:sz w:val="18"/>
                <w:szCs w:val="18"/>
                <w:lang w:eastAsia="pl-PL"/>
              </w:rPr>
              <w:t>, Warszawa 2002</w:t>
            </w:r>
            <w:r w:rsidRPr="00DA458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2782990E" w14:textId="77777777" w:rsidR="00504E6F" w:rsidRPr="00DA458B" w:rsidRDefault="00504E6F" w:rsidP="00B474CA">
            <w:pPr>
              <w:pStyle w:val="Tekstpodstawowy21"/>
              <w:rPr>
                <w:rFonts w:ascii="Garamond" w:hAnsi="Garamond"/>
                <w:sz w:val="18"/>
              </w:rPr>
            </w:pPr>
            <w:r w:rsidRPr="00DA458B">
              <w:rPr>
                <w:rFonts w:ascii="Garamond" w:hAnsi="Garamond"/>
                <w:sz w:val="18"/>
              </w:rPr>
              <w:t xml:space="preserve">Krukowski S., </w:t>
            </w:r>
            <w:r w:rsidRPr="00DA458B">
              <w:rPr>
                <w:rFonts w:ascii="Garamond" w:hAnsi="Garamond"/>
                <w:i/>
                <w:sz w:val="18"/>
              </w:rPr>
              <w:t>Problemy wykonawcze muzyki dawnej</w:t>
            </w:r>
            <w:r w:rsidRPr="00DA458B">
              <w:rPr>
                <w:rFonts w:ascii="Garamond" w:hAnsi="Garamond"/>
                <w:sz w:val="18"/>
              </w:rPr>
              <w:t>, Warszawa 1991</w:t>
            </w:r>
          </w:p>
          <w:p w14:paraId="58367411" w14:textId="377A5BDB" w:rsidR="00504E6F" w:rsidRPr="00DA458B" w:rsidRDefault="00504E6F" w:rsidP="00504E6F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proofErr w:type="spellStart"/>
            <w:r w:rsidRPr="00DA458B">
              <w:rPr>
                <w:rFonts w:ascii="Garamond" w:hAnsi="Garamond"/>
                <w:bCs/>
                <w:sz w:val="18"/>
                <w:szCs w:val="18"/>
              </w:rPr>
              <w:t>Wiechowicz</w:t>
            </w:r>
            <w:proofErr w:type="spellEnd"/>
            <w:r w:rsidRPr="00DA458B">
              <w:rPr>
                <w:rFonts w:ascii="Garamond" w:hAnsi="Garamond"/>
                <w:bCs/>
                <w:sz w:val="18"/>
                <w:szCs w:val="18"/>
              </w:rPr>
              <w:t xml:space="preserve"> S. (oprac.), </w:t>
            </w:r>
            <w:r w:rsidRPr="00DA458B">
              <w:rPr>
                <w:rFonts w:ascii="Garamond" w:hAnsi="Garamond"/>
                <w:bCs/>
                <w:i/>
                <w:iCs/>
                <w:sz w:val="18"/>
                <w:szCs w:val="18"/>
              </w:rPr>
              <w:t>Antologia muzyki chóralnej Renesansu</w:t>
            </w:r>
            <w:r w:rsidRPr="00DA458B">
              <w:rPr>
                <w:rFonts w:ascii="Garamond" w:hAnsi="Garamond"/>
                <w:bCs/>
                <w:sz w:val="18"/>
                <w:szCs w:val="18"/>
              </w:rPr>
              <w:t>, Kraków 1994</w:t>
            </w:r>
          </w:p>
          <w:p w14:paraId="4E9E023F" w14:textId="77777777" w:rsidR="00504E6F" w:rsidRPr="00DA458B" w:rsidRDefault="00501500" w:rsidP="00B474CA">
            <w:pPr>
              <w:snapToGrid w:val="0"/>
              <w:rPr>
                <w:rFonts w:ascii="Garamond" w:hAnsi="Garamond"/>
                <w:bCs/>
                <w:iCs/>
                <w:color w:val="000000" w:themeColor="text1"/>
                <w:sz w:val="18"/>
                <w:szCs w:val="18"/>
              </w:rPr>
            </w:pPr>
            <w:r w:rsidRPr="00DA458B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 xml:space="preserve">Antologia muzyki chóralnej </w:t>
            </w:r>
            <w:r w:rsidR="00C757DE" w:rsidRPr="00DA458B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>k</w:t>
            </w:r>
            <w:r w:rsidRPr="00DA458B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>lasycyzmu</w:t>
            </w:r>
            <w:r w:rsidR="002201AC" w:rsidRPr="00DA458B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r w:rsidR="002201AC" w:rsidRPr="00DA458B">
              <w:rPr>
                <w:rFonts w:ascii="Garamond" w:hAnsi="Garamond"/>
                <w:bCs/>
                <w:iCs/>
                <w:color w:val="000000" w:themeColor="text1"/>
                <w:sz w:val="18"/>
                <w:szCs w:val="18"/>
              </w:rPr>
              <w:t>Kraków</w:t>
            </w:r>
            <w:r w:rsidR="009F10DB" w:rsidRPr="00DA458B">
              <w:rPr>
                <w:rFonts w:ascii="Garamond" w:hAnsi="Garamond"/>
                <w:bCs/>
                <w:iCs/>
                <w:color w:val="000000" w:themeColor="text1"/>
                <w:sz w:val="18"/>
                <w:szCs w:val="18"/>
              </w:rPr>
              <w:t xml:space="preserve"> 2015</w:t>
            </w:r>
          </w:p>
          <w:p w14:paraId="3C0FA30B" w14:textId="240E7F7B" w:rsidR="00614E64" w:rsidRPr="00DA458B" w:rsidRDefault="00614E64" w:rsidP="00614E64">
            <w:pPr>
              <w:autoSpaceDE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DA458B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Gałęska J. -Tritt </w:t>
            </w:r>
            <w:r w:rsidRPr="00DA458B">
              <w:rPr>
                <w:rFonts w:ascii="Garamond" w:hAnsi="Garamond"/>
                <w:bCs/>
                <w:i/>
                <w:iCs/>
                <w:sz w:val="18"/>
                <w:szCs w:val="18"/>
                <w:lang w:eastAsia="pl-PL"/>
              </w:rPr>
              <w:t>Śpiewam solo i w zespole</w:t>
            </w:r>
            <w:r w:rsidRPr="00DA458B">
              <w:rPr>
                <w:rFonts w:ascii="Garamond" w:hAnsi="Garamond"/>
                <w:bCs/>
                <w:sz w:val="18"/>
                <w:szCs w:val="18"/>
                <w:lang w:eastAsia="pl-PL"/>
              </w:rPr>
              <w:t>, Poznań 2009</w:t>
            </w:r>
          </w:p>
        </w:tc>
      </w:tr>
    </w:tbl>
    <w:p w14:paraId="63C7057E" w14:textId="77777777" w:rsidR="003547B0" w:rsidRPr="00DA458B" w:rsidRDefault="003547B0" w:rsidP="008F7FB1">
      <w:pPr>
        <w:rPr>
          <w:rFonts w:ascii="Garamond" w:hAnsi="Garamond"/>
          <w:sz w:val="18"/>
          <w:szCs w:val="18"/>
        </w:rPr>
      </w:pPr>
    </w:p>
    <w:p w14:paraId="652AB166" w14:textId="77777777" w:rsidR="00784DAB" w:rsidRPr="00DA458B" w:rsidRDefault="008F7FB1" w:rsidP="00313645">
      <w:pPr>
        <w:pStyle w:val="Akapitzlist"/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DA458B">
        <w:rPr>
          <w:rFonts w:ascii="Garamond" w:hAnsi="Garamond"/>
          <w:b/>
          <w:sz w:val="18"/>
          <w:szCs w:val="18"/>
        </w:rPr>
        <w:t xml:space="preserve">CELE, TREŚCI I EFEKTY </w:t>
      </w:r>
      <w:r w:rsidR="009C0929" w:rsidRPr="00DA458B">
        <w:rPr>
          <w:rFonts w:ascii="Garamond" w:hAnsi="Garamond"/>
          <w:b/>
          <w:sz w:val="18"/>
          <w:szCs w:val="18"/>
        </w:rPr>
        <w:t>UCZENIA SIĘ</w:t>
      </w:r>
    </w:p>
    <w:tbl>
      <w:tblPr>
        <w:tblW w:w="1105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7"/>
      </w:tblGrid>
      <w:tr w:rsidR="008F7FB1" w:rsidRPr="00DA458B" w14:paraId="517A3B96" w14:textId="77777777" w:rsidTr="00125CAA">
        <w:trPr>
          <w:trHeight w:val="1279"/>
        </w:trPr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369E6" w14:textId="0AEC8C8A" w:rsidR="00FA7E78" w:rsidRPr="00DA458B" w:rsidRDefault="008F7FB1" w:rsidP="00C63C26">
            <w:pPr>
              <w:numPr>
                <w:ilvl w:val="1"/>
                <w:numId w:val="1"/>
              </w:numPr>
              <w:autoSpaceDE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137262C4" w14:textId="77777777" w:rsidR="00FA7E78" w:rsidRPr="00DA458B" w:rsidRDefault="00B14F72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Wiedza: </w:t>
            </w:r>
          </w:p>
          <w:p w14:paraId="2643B440" w14:textId="77777777" w:rsidR="00623893" w:rsidRPr="00DA458B" w:rsidRDefault="00623893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6435D8" w:rsidRPr="00DA458B">
              <w:rPr>
                <w:rFonts w:ascii="Garamond" w:hAnsi="Garamond"/>
                <w:sz w:val="18"/>
                <w:szCs w:val="18"/>
              </w:rPr>
              <w:t xml:space="preserve">przekazanie </w:t>
            </w:r>
            <w:r w:rsidRPr="00DA458B">
              <w:rPr>
                <w:rFonts w:ascii="Garamond" w:hAnsi="Garamond"/>
                <w:sz w:val="18"/>
                <w:szCs w:val="18"/>
              </w:rPr>
              <w:t>wiedzy na temat funkcjonowania narządu głosu</w:t>
            </w:r>
          </w:p>
          <w:p w14:paraId="0E66B3D3" w14:textId="77777777" w:rsidR="00B14F72" w:rsidRPr="00DA458B" w:rsidRDefault="00B14F72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152F0F" w:rsidRPr="00DA458B">
              <w:rPr>
                <w:rFonts w:ascii="Garamond" w:hAnsi="Garamond"/>
                <w:sz w:val="18"/>
                <w:szCs w:val="18"/>
              </w:rPr>
              <w:t xml:space="preserve">przedstawienie wiadomości na temat </w:t>
            </w:r>
            <w:r w:rsidR="00DF1016" w:rsidRPr="00DA458B">
              <w:rPr>
                <w:rFonts w:ascii="Garamond" w:hAnsi="Garamond"/>
                <w:sz w:val="18"/>
                <w:szCs w:val="18"/>
              </w:rPr>
              <w:t>metod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pracy z </w:t>
            </w:r>
            <w:r w:rsidR="009C5369" w:rsidRPr="00DA458B">
              <w:rPr>
                <w:rFonts w:ascii="Garamond" w:hAnsi="Garamond"/>
                <w:sz w:val="18"/>
                <w:szCs w:val="18"/>
              </w:rPr>
              <w:t xml:space="preserve">głosem </w:t>
            </w:r>
          </w:p>
          <w:p w14:paraId="150D5E73" w14:textId="77777777" w:rsidR="00B14F72" w:rsidRPr="00DA458B" w:rsidRDefault="00B14F72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152F0F" w:rsidRPr="00DA458B">
              <w:rPr>
                <w:rFonts w:ascii="Garamond" w:hAnsi="Garamond"/>
                <w:sz w:val="18"/>
                <w:szCs w:val="18"/>
              </w:rPr>
              <w:t xml:space="preserve">zaznajomienie z </w:t>
            </w:r>
            <w:r w:rsidR="00DF1016" w:rsidRPr="00DA458B">
              <w:rPr>
                <w:rFonts w:ascii="Garamond" w:hAnsi="Garamond"/>
                <w:sz w:val="18"/>
                <w:szCs w:val="18"/>
              </w:rPr>
              <w:t>metod</w:t>
            </w:r>
            <w:r w:rsidR="00152F0F" w:rsidRPr="00DA458B">
              <w:rPr>
                <w:rFonts w:ascii="Garamond" w:hAnsi="Garamond"/>
                <w:sz w:val="18"/>
                <w:szCs w:val="18"/>
              </w:rPr>
              <w:t>ami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pracy dyrygenta nad przygotowaniem </w:t>
            </w:r>
            <w:r w:rsidR="00DF1016" w:rsidRPr="00DA458B">
              <w:rPr>
                <w:rFonts w:ascii="Garamond" w:hAnsi="Garamond"/>
                <w:sz w:val="18"/>
                <w:szCs w:val="18"/>
              </w:rPr>
              <w:t>emisyjnym utworów.</w:t>
            </w:r>
          </w:p>
          <w:p w14:paraId="3CED2F7A" w14:textId="77777777" w:rsidR="00B14F72" w:rsidRPr="00DA458B" w:rsidRDefault="00B14F72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  <w:p w14:paraId="72434305" w14:textId="77777777" w:rsidR="00B14F72" w:rsidRPr="00DA458B" w:rsidRDefault="00B14F72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Umiejętności: </w:t>
            </w:r>
          </w:p>
          <w:p w14:paraId="196EFFA5" w14:textId="58BB67C4" w:rsidR="003E6D30" w:rsidRPr="00DA458B" w:rsidRDefault="003E6D30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274577" w:rsidRPr="00DA458B">
              <w:rPr>
                <w:rFonts w:ascii="Garamond" w:hAnsi="Garamond"/>
                <w:sz w:val="18"/>
                <w:szCs w:val="18"/>
              </w:rPr>
              <w:t>kształ</w:t>
            </w:r>
            <w:r w:rsidR="00C63C26" w:rsidRPr="00DA458B">
              <w:rPr>
                <w:rFonts w:ascii="Garamond" w:hAnsi="Garamond"/>
                <w:sz w:val="18"/>
                <w:szCs w:val="18"/>
              </w:rPr>
              <w:t>cenie</w:t>
            </w:r>
            <w:r w:rsidR="00274577" w:rsidRPr="00DA458B">
              <w:rPr>
                <w:rFonts w:ascii="Garamond" w:hAnsi="Garamond"/>
                <w:sz w:val="18"/>
                <w:szCs w:val="18"/>
              </w:rPr>
              <w:t xml:space="preserve"> umiejętności praktycznego </w:t>
            </w:r>
            <w:r w:rsidRPr="00DA458B">
              <w:rPr>
                <w:rFonts w:ascii="Garamond" w:hAnsi="Garamond"/>
                <w:sz w:val="18"/>
                <w:szCs w:val="18"/>
              </w:rPr>
              <w:t>wykorzystani</w:t>
            </w:r>
            <w:r w:rsidR="00274577" w:rsidRPr="00DA458B">
              <w:rPr>
                <w:rFonts w:ascii="Garamond" w:hAnsi="Garamond"/>
                <w:sz w:val="18"/>
                <w:szCs w:val="18"/>
              </w:rPr>
              <w:t>a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własnego warsztatu wokalnego w </w:t>
            </w:r>
            <w:r w:rsidR="0074275A" w:rsidRPr="00DA458B">
              <w:rPr>
                <w:rFonts w:ascii="Garamond" w:hAnsi="Garamond"/>
                <w:sz w:val="18"/>
                <w:szCs w:val="18"/>
              </w:rPr>
              <w:t>realizacji prac artystycznych</w:t>
            </w:r>
          </w:p>
          <w:p w14:paraId="525214E9" w14:textId="7EA0F8B2" w:rsidR="00B14F72" w:rsidRPr="00DA458B" w:rsidRDefault="00B14F72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554FEA" w:rsidRPr="00DA458B">
              <w:rPr>
                <w:rFonts w:ascii="Garamond" w:hAnsi="Garamond"/>
                <w:sz w:val="18"/>
                <w:szCs w:val="18"/>
              </w:rPr>
              <w:t>doskonalenie</w:t>
            </w:r>
            <w:r w:rsidR="0039622F"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4A4DF5" w:rsidRPr="00DA458B">
              <w:rPr>
                <w:rFonts w:ascii="Garamond" w:hAnsi="Garamond"/>
                <w:sz w:val="18"/>
                <w:szCs w:val="18"/>
              </w:rPr>
              <w:t xml:space="preserve">umiejętności </w:t>
            </w:r>
            <w:r w:rsidRPr="00DA458B">
              <w:rPr>
                <w:rFonts w:ascii="Garamond" w:hAnsi="Garamond"/>
                <w:sz w:val="18"/>
                <w:szCs w:val="18"/>
              </w:rPr>
              <w:t>kształtowani</w:t>
            </w:r>
            <w:r w:rsidR="004A4DF5" w:rsidRPr="00DA458B">
              <w:rPr>
                <w:rFonts w:ascii="Garamond" w:hAnsi="Garamond"/>
                <w:sz w:val="18"/>
                <w:szCs w:val="18"/>
              </w:rPr>
              <w:t>a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brzmienia zespołu wokalnego</w:t>
            </w:r>
          </w:p>
          <w:p w14:paraId="3DB84153" w14:textId="72531C4C" w:rsidR="00623893" w:rsidRPr="00DA458B" w:rsidRDefault="003E6D30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4A4DF5" w:rsidRPr="00DA458B">
              <w:rPr>
                <w:rFonts w:ascii="Garamond" w:hAnsi="Garamond"/>
                <w:sz w:val="18"/>
                <w:szCs w:val="18"/>
              </w:rPr>
              <w:t xml:space="preserve">rozwijanie </w:t>
            </w:r>
            <w:r w:rsidRPr="00DA458B">
              <w:rPr>
                <w:rFonts w:ascii="Garamond" w:hAnsi="Garamond"/>
                <w:sz w:val="18"/>
                <w:szCs w:val="18"/>
              </w:rPr>
              <w:t>umiejętnoś</w:t>
            </w:r>
            <w:r w:rsidR="004A4DF5" w:rsidRPr="00DA458B">
              <w:rPr>
                <w:rFonts w:ascii="Garamond" w:hAnsi="Garamond"/>
                <w:sz w:val="18"/>
                <w:szCs w:val="18"/>
              </w:rPr>
              <w:t>ci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śpiewu w wielogłosie</w:t>
            </w:r>
          </w:p>
          <w:p w14:paraId="60AEF1DB" w14:textId="77777777" w:rsidR="00363D4F" w:rsidRPr="00DA458B" w:rsidRDefault="00363D4F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  <w:p w14:paraId="32813D32" w14:textId="77777777" w:rsidR="00B14F72" w:rsidRPr="00DA458B" w:rsidRDefault="00B14F72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</w:p>
          <w:p w14:paraId="23156A74" w14:textId="74D887A8" w:rsidR="003E6D30" w:rsidRPr="00DA458B" w:rsidRDefault="003E6D30" w:rsidP="003E6D30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E22DD0" w:rsidRPr="00DA458B">
              <w:rPr>
                <w:rFonts w:ascii="Garamond" w:hAnsi="Garamond"/>
                <w:sz w:val="18"/>
                <w:szCs w:val="18"/>
              </w:rPr>
              <w:t xml:space="preserve">rozwijanie </w:t>
            </w:r>
            <w:r w:rsidR="00650F9C" w:rsidRPr="00DA458B">
              <w:rPr>
                <w:rFonts w:ascii="Garamond" w:hAnsi="Garamond"/>
                <w:sz w:val="18"/>
                <w:szCs w:val="18"/>
              </w:rPr>
              <w:t>zdolnoś</w:t>
            </w:r>
            <w:r w:rsidR="00E22DD0" w:rsidRPr="00DA458B">
              <w:rPr>
                <w:rFonts w:ascii="Garamond" w:hAnsi="Garamond"/>
                <w:sz w:val="18"/>
                <w:szCs w:val="18"/>
              </w:rPr>
              <w:t>ci</w:t>
            </w:r>
            <w:r w:rsidR="00650F9C"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DA458B">
              <w:rPr>
                <w:rFonts w:ascii="Garamond" w:hAnsi="Garamond"/>
                <w:sz w:val="18"/>
                <w:szCs w:val="18"/>
              </w:rPr>
              <w:t>organizacji pracy w grupie</w:t>
            </w:r>
            <w:r w:rsidR="00A02083"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07A19BF7" w14:textId="3E291674" w:rsidR="00DF1016" w:rsidRPr="00DA458B" w:rsidRDefault="00DF1016" w:rsidP="003E6D30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- kształtowanie</w:t>
            </w:r>
            <w:r w:rsidR="00C757DE" w:rsidRPr="00DA458B">
              <w:rPr>
                <w:rFonts w:ascii="Garamond" w:hAnsi="Garamond"/>
                <w:sz w:val="18"/>
                <w:szCs w:val="18"/>
              </w:rPr>
              <w:t xml:space="preserve"> postawy ukierunkowanej na wykorzystanie wyobraźni, intuicji emocjonalności zdolności twórczego myślenia i twórczej pracy w zespole wokalnym </w:t>
            </w:r>
          </w:p>
          <w:p w14:paraId="5DE91291" w14:textId="77777777" w:rsidR="00784DAB" w:rsidRPr="00DA458B" w:rsidRDefault="003E6D30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E404D4" w:rsidRPr="00DA458B">
              <w:rPr>
                <w:rFonts w:ascii="Garamond" w:hAnsi="Garamond"/>
                <w:sz w:val="18"/>
                <w:szCs w:val="18"/>
              </w:rPr>
              <w:t xml:space="preserve">kształtowanie świadomości znaczenia </w:t>
            </w:r>
            <w:r w:rsidRPr="00DA458B">
              <w:rPr>
                <w:rFonts w:ascii="Garamond" w:hAnsi="Garamond"/>
                <w:sz w:val="18"/>
                <w:szCs w:val="18"/>
              </w:rPr>
              <w:t>komunikacj</w:t>
            </w:r>
            <w:r w:rsidR="00993051" w:rsidRPr="00DA458B">
              <w:rPr>
                <w:rFonts w:ascii="Garamond" w:hAnsi="Garamond"/>
                <w:sz w:val="18"/>
                <w:szCs w:val="18"/>
              </w:rPr>
              <w:t>i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interpersonaln</w:t>
            </w:r>
            <w:r w:rsidR="00993051" w:rsidRPr="00DA458B">
              <w:rPr>
                <w:rFonts w:ascii="Garamond" w:hAnsi="Garamond"/>
                <w:sz w:val="18"/>
                <w:szCs w:val="18"/>
              </w:rPr>
              <w:t>ej</w:t>
            </w:r>
          </w:p>
        </w:tc>
      </w:tr>
      <w:tr w:rsidR="008F7FB1" w:rsidRPr="00DA458B" w14:paraId="2C80733B" w14:textId="77777777" w:rsidTr="001E33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9"/>
        </w:trPr>
        <w:tc>
          <w:tcPr>
            <w:tcW w:w="11057" w:type="dxa"/>
            <w:shd w:val="clear" w:color="auto" w:fill="auto"/>
          </w:tcPr>
          <w:p w14:paraId="72727417" w14:textId="51BF4CAD" w:rsidR="00363D4F" w:rsidRPr="00DA458B" w:rsidRDefault="008F7FB1" w:rsidP="008F0BE7">
            <w:pPr>
              <w:pStyle w:val="Akapitzlist"/>
              <w:numPr>
                <w:ilvl w:val="1"/>
                <w:numId w:val="1"/>
              </w:numPr>
              <w:snapToGrid w:val="0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2BDC82DA" w14:textId="77777777" w:rsidR="00363D4F" w:rsidRPr="00DA458B" w:rsidRDefault="0027193A" w:rsidP="00B14F72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1. </w:t>
            </w:r>
            <w:r w:rsidR="00363D4F" w:rsidRPr="00DA458B">
              <w:rPr>
                <w:rFonts w:ascii="Garamond" w:hAnsi="Garamond"/>
                <w:sz w:val="18"/>
                <w:szCs w:val="18"/>
              </w:rPr>
              <w:t>Doskonalenie techniki wokalnej:</w:t>
            </w:r>
          </w:p>
          <w:p w14:paraId="4594BFA2" w14:textId="77777777" w:rsidR="008C6EC9" w:rsidRPr="00DA458B" w:rsidRDefault="00A331EF" w:rsidP="00B14F72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- umiejętność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 xml:space="preserve"> świadomego posługiwania się własnym głosem</w:t>
            </w:r>
          </w:p>
          <w:p w14:paraId="76888CE7" w14:textId="77777777" w:rsidR="002402A8" w:rsidRPr="00DA458B" w:rsidRDefault="002402A8" w:rsidP="002402A8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363D4F" w:rsidRPr="00DA458B">
              <w:rPr>
                <w:rFonts w:ascii="Garamond" w:hAnsi="Garamond"/>
                <w:sz w:val="18"/>
                <w:szCs w:val="18"/>
              </w:rPr>
              <w:t xml:space="preserve">znajomość etapów rozśpiewania </w:t>
            </w:r>
            <w:r w:rsidR="00DF1016" w:rsidRPr="00DA458B">
              <w:rPr>
                <w:rFonts w:ascii="Garamond" w:hAnsi="Garamond"/>
                <w:sz w:val="18"/>
                <w:szCs w:val="18"/>
              </w:rPr>
              <w:t>wokalnego</w:t>
            </w:r>
          </w:p>
          <w:p w14:paraId="6F927F10" w14:textId="77777777" w:rsidR="00363D4F" w:rsidRPr="00DA458B" w:rsidRDefault="00363D4F" w:rsidP="002402A8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- higiena głosu </w:t>
            </w:r>
          </w:p>
          <w:p w14:paraId="62218079" w14:textId="77777777" w:rsidR="00363D4F" w:rsidRPr="00DA458B" w:rsidRDefault="00363D4F" w:rsidP="002402A8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- eliminowanie błędów wokalnych</w:t>
            </w:r>
          </w:p>
          <w:p w14:paraId="3A4A7EF2" w14:textId="77777777" w:rsidR="00B23AF5" w:rsidRPr="00DA458B" w:rsidRDefault="0027193A" w:rsidP="00B23AF5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       2. Doskonalenie czytania nut</w:t>
            </w:r>
            <w:r w:rsidR="00B23AF5" w:rsidRPr="00DA458B">
              <w:rPr>
                <w:rFonts w:ascii="Garamond" w:hAnsi="Garamond"/>
                <w:sz w:val="18"/>
                <w:szCs w:val="18"/>
              </w:rPr>
              <w:t xml:space="preserve"> głosem</w:t>
            </w:r>
          </w:p>
          <w:p w14:paraId="56F4CD59" w14:textId="77777777" w:rsidR="0027193A" w:rsidRPr="00DA458B" w:rsidRDefault="0027193A" w:rsidP="00B23AF5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       3. Poznawanie metod pracy dyrygenta z zespołem. </w:t>
            </w:r>
          </w:p>
          <w:p w14:paraId="0876BB75" w14:textId="77777777" w:rsidR="00B23AF5" w:rsidRPr="00DA458B" w:rsidRDefault="0027193A" w:rsidP="00B23AF5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       4. U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>miejętność śpiewu w grupie, śpiewu w wielogłosie</w:t>
            </w:r>
          </w:p>
          <w:p w14:paraId="4E022F1A" w14:textId="77777777" w:rsidR="00B23AF5" w:rsidRPr="00DA458B" w:rsidRDefault="0027193A" w:rsidP="00B23AF5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 5. A</w:t>
            </w:r>
            <w:r w:rsidR="002402A8" w:rsidRPr="00DA458B">
              <w:rPr>
                <w:rFonts w:ascii="Garamond" w:hAnsi="Garamond"/>
                <w:sz w:val="18"/>
                <w:szCs w:val="18"/>
              </w:rPr>
              <w:t>naliza problematyki dotyczącej emisji gło</w:t>
            </w:r>
            <w:r w:rsidR="00DF1016" w:rsidRPr="00DA458B">
              <w:rPr>
                <w:rFonts w:ascii="Garamond" w:hAnsi="Garamond"/>
                <w:sz w:val="18"/>
                <w:szCs w:val="18"/>
              </w:rPr>
              <w:t xml:space="preserve">su i dykcji w </w:t>
            </w:r>
            <w:r w:rsidR="002402A8" w:rsidRPr="00DA458B">
              <w:rPr>
                <w:rFonts w:ascii="Garamond" w:hAnsi="Garamond"/>
                <w:sz w:val="18"/>
                <w:szCs w:val="18"/>
              </w:rPr>
              <w:t>utworach z różnych epok</w:t>
            </w:r>
          </w:p>
          <w:p w14:paraId="44D5C9BE" w14:textId="2FD83A76" w:rsidR="002402A8" w:rsidRPr="00DA458B" w:rsidRDefault="0027193A" w:rsidP="00B23AF5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 6. K</w:t>
            </w:r>
            <w:r w:rsidR="002402A8" w:rsidRPr="00DA458B">
              <w:rPr>
                <w:rFonts w:ascii="Garamond" w:hAnsi="Garamond"/>
                <w:sz w:val="18"/>
                <w:szCs w:val="18"/>
              </w:rPr>
              <w:t xml:space="preserve">ształtowanie </w:t>
            </w:r>
            <w:r w:rsidRPr="00DA458B">
              <w:rPr>
                <w:rFonts w:ascii="Garamond" w:hAnsi="Garamond"/>
                <w:sz w:val="18"/>
                <w:szCs w:val="18"/>
              </w:rPr>
              <w:t>walorów brzmieniowych</w:t>
            </w:r>
            <w:r w:rsidR="002402A8"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DF1016" w:rsidRPr="00DA458B">
              <w:rPr>
                <w:rFonts w:ascii="Garamond" w:hAnsi="Garamond"/>
                <w:sz w:val="18"/>
                <w:szCs w:val="18"/>
              </w:rPr>
              <w:t>zespołu</w:t>
            </w:r>
            <w:r w:rsidR="00C63C26" w:rsidRPr="00DA458B">
              <w:rPr>
                <w:rFonts w:ascii="Garamond" w:hAnsi="Garamond"/>
                <w:sz w:val="18"/>
                <w:szCs w:val="18"/>
              </w:rPr>
              <w:t>.</w:t>
            </w:r>
          </w:p>
          <w:p w14:paraId="58A95AEF" w14:textId="77EFB8F2" w:rsidR="00B23AF5" w:rsidRPr="00DA458B" w:rsidRDefault="00DF1016" w:rsidP="0027193A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27193A" w:rsidRPr="00DA458B">
              <w:rPr>
                <w:rFonts w:ascii="Garamond" w:hAnsi="Garamond"/>
                <w:sz w:val="18"/>
                <w:szCs w:val="18"/>
              </w:rPr>
              <w:t>7. M</w:t>
            </w:r>
            <w:r w:rsidR="00B23AF5" w:rsidRPr="00DA458B">
              <w:rPr>
                <w:rFonts w:ascii="Garamond" w:hAnsi="Garamond"/>
                <w:sz w:val="18"/>
                <w:szCs w:val="18"/>
              </w:rPr>
              <w:t>uzykowanie zespołowe – repertuar muzyki a</w:t>
            </w:r>
            <w:r w:rsidR="00C63C26"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23AF5" w:rsidRPr="00DA458B">
              <w:rPr>
                <w:rFonts w:ascii="Garamond" w:hAnsi="Garamond"/>
                <w:sz w:val="18"/>
                <w:szCs w:val="18"/>
              </w:rPr>
              <w:t>cappella oraz z towarzyszeniem instrumentów</w:t>
            </w:r>
            <w:r w:rsidR="003B584E" w:rsidRPr="00DA458B">
              <w:rPr>
                <w:rFonts w:ascii="Garamond" w:hAnsi="Garamond"/>
                <w:sz w:val="18"/>
                <w:szCs w:val="18"/>
              </w:rPr>
              <w:t>, w tym</w:t>
            </w:r>
            <w:r w:rsidR="0027193A" w:rsidRPr="00DA458B">
              <w:rPr>
                <w:rFonts w:ascii="Garamond" w:hAnsi="Garamond"/>
                <w:sz w:val="18"/>
                <w:szCs w:val="18"/>
              </w:rPr>
              <w:t xml:space="preserve"> oprac. dla zespołów</w:t>
            </w:r>
          </w:p>
          <w:p w14:paraId="00D2A7EA" w14:textId="50F5849A" w:rsidR="00784DAB" w:rsidRPr="00DA458B" w:rsidRDefault="0027193A" w:rsidP="001E3346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 8. Praca nad repertuarem na potrzeby egzaminu z przedmiotu warsztaty dyrygenckie.</w:t>
            </w:r>
          </w:p>
        </w:tc>
      </w:tr>
    </w:tbl>
    <w:p w14:paraId="56D17341" w14:textId="77777777" w:rsidR="004602E5" w:rsidRPr="00DA458B" w:rsidRDefault="004602E5" w:rsidP="004602E5">
      <w:pPr>
        <w:rPr>
          <w:rFonts w:ascii="Garamond" w:hAnsi="Garamond"/>
          <w:sz w:val="18"/>
          <w:szCs w:val="18"/>
        </w:rPr>
      </w:pPr>
    </w:p>
    <w:tbl>
      <w:tblPr>
        <w:tblW w:w="11057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"/>
        <w:gridCol w:w="35"/>
        <w:gridCol w:w="7938"/>
        <w:gridCol w:w="2126"/>
      </w:tblGrid>
      <w:tr w:rsidR="00024591" w:rsidRPr="00DA458B" w14:paraId="659D2F58" w14:textId="77777777" w:rsidTr="00B01DA1">
        <w:trPr>
          <w:trHeight w:val="50"/>
        </w:trPr>
        <w:tc>
          <w:tcPr>
            <w:tcW w:w="11057" w:type="dxa"/>
            <w:gridSpan w:val="4"/>
            <w:shd w:val="clear" w:color="auto" w:fill="auto"/>
            <w:vAlign w:val="center"/>
          </w:tcPr>
          <w:p w14:paraId="3C3F5B45" w14:textId="77777777" w:rsidR="00024591" w:rsidRPr="00DA458B" w:rsidRDefault="00024591" w:rsidP="00024591">
            <w:pPr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bCs/>
                <w:sz w:val="18"/>
                <w:szCs w:val="18"/>
              </w:rPr>
              <w:t xml:space="preserve">4.3 </w:t>
            </w:r>
            <w:r w:rsidRPr="00DA458B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AA7680" w:rsidRPr="00DA458B" w14:paraId="5291E68E" w14:textId="77777777" w:rsidTr="00024591">
        <w:trPr>
          <w:trHeight w:val="567"/>
        </w:trPr>
        <w:tc>
          <w:tcPr>
            <w:tcW w:w="993" w:type="dxa"/>
            <w:gridSpan w:val="2"/>
            <w:shd w:val="clear" w:color="auto" w:fill="auto"/>
            <w:vAlign w:val="center"/>
          </w:tcPr>
          <w:p w14:paraId="5A2E3588" w14:textId="77777777" w:rsidR="00AA7680" w:rsidRPr="00DA458B" w:rsidRDefault="00AA7680" w:rsidP="00024591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Cs/>
                <w:sz w:val="18"/>
                <w:szCs w:val="18"/>
              </w:rPr>
              <w:t xml:space="preserve">Efekt 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39C89832" w14:textId="77777777" w:rsidR="00AA7680" w:rsidRPr="00DA458B" w:rsidRDefault="00AA7680" w:rsidP="00AA768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Cs/>
                <w:sz w:val="18"/>
                <w:szCs w:val="18"/>
              </w:rPr>
              <w:t>Student, który zaliczył przedmiot</w:t>
            </w:r>
          </w:p>
        </w:tc>
        <w:tc>
          <w:tcPr>
            <w:tcW w:w="2126" w:type="dxa"/>
            <w:shd w:val="clear" w:color="auto" w:fill="auto"/>
          </w:tcPr>
          <w:p w14:paraId="5F837E52" w14:textId="77777777" w:rsidR="00AA7680" w:rsidRPr="00DA458B" w:rsidRDefault="00AA7680" w:rsidP="00AA768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Cs/>
                <w:sz w:val="18"/>
                <w:szCs w:val="18"/>
              </w:rPr>
              <w:t>Odniesienie do kierunkowych efektów uczenia się</w:t>
            </w:r>
          </w:p>
        </w:tc>
      </w:tr>
      <w:tr w:rsidR="00AA7680" w:rsidRPr="00DA458B" w14:paraId="0606BB6F" w14:textId="77777777" w:rsidTr="00DD0013">
        <w:trPr>
          <w:trHeight w:val="57"/>
        </w:trPr>
        <w:tc>
          <w:tcPr>
            <w:tcW w:w="8931" w:type="dxa"/>
            <w:gridSpan w:val="3"/>
            <w:shd w:val="clear" w:color="auto" w:fill="auto"/>
          </w:tcPr>
          <w:p w14:paraId="4246BC76" w14:textId="7AA74248" w:rsidR="00AA7680" w:rsidRPr="00DA458B" w:rsidRDefault="00AA7680" w:rsidP="00AA7680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DA458B">
              <w:rPr>
                <w:rFonts w:ascii="Garamond" w:hAnsi="Garamond"/>
                <w:b/>
                <w:sz w:val="18"/>
                <w:szCs w:val="18"/>
              </w:rPr>
              <w:t>WIEDZY</w:t>
            </w:r>
            <w:r w:rsidR="003864B2" w:rsidRPr="00DA458B">
              <w:rPr>
                <w:rFonts w:ascii="Garamond" w:hAnsi="Garamond"/>
                <w:b/>
                <w:sz w:val="18"/>
                <w:szCs w:val="18"/>
              </w:rPr>
              <w:t xml:space="preserve"> zna</w:t>
            </w:r>
            <w:r w:rsidRPr="00DA458B">
              <w:rPr>
                <w:rFonts w:ascii="Garamond" w:hAnsi="Garamond"/>
                <w:b/>
                <w:sz w:val="18"/>
                <w:szCs w:val="18"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14:paraId="2EB8E3C5" w14:textId="31BEAAB2" w:rsidR="00AA7680" w:rsidRPr="00DA458B" w:rsidRDefault="00AA7680" w:rsidP="00AA7680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A71E9" w:rsidRPr="00DA458B" w14:paraId="3AFE54C4" w14:textId="77777777" w:rsidTr="00DD0013">
        <w:trPr>
          <w:trHeight w:val="88"/>
        </w:trPr>
        <w:tc>
          <w:tcPr>
            <w:tcW w:w="958" w:type="dxa"/>
            <w:shd w:val="clear" w:color="auto" w:fill="auto"/>
          </w:tcPr>
          <w:p w14:paraId="4B515403" w14:textId="77777777" w:rsidR="00AA71E9" w:rsidRPr="00DA458B" w:rsidRDefault="00AA71E9" w:rsidP="00AA71E9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lastRenderedPageBreak/>
              <w:t>W01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0A10C3E5" w14:textId="77777777" w:rsidR="00AA71E9" w:rsidRPr="00DA458B" w:rsidRDefault="00AA71E9" w:rsidP="00AA71E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podstawowe zasady dotyczące realizacji prac artystycznych związanych z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>e śpiewem zbiorowym</w:t>
            </w:r>
          </w:p>
        </w:tc>
        <w:tc>
          <w:tcPr>
            <w:tcW w:w="2126" w:type="dxa"/>
            <w:shd w:val="clear" w:color="auto" w:fill="auto"/>
          </w:tcPr>
          <w:p w14:paraId="4037E2A3" w14:textId="77777777" w:rsidR="00AA71E9" w:rsidRPr="00DA458B" w:rsidRDefault="00AA71E9" w:rsidP="00AA71E9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EDUM1A_W01</w:t>
            </w:r>
          </w:p>
        </w:tc>
      </w:tr>
      <w:tr w:rsidR="00BA1AFD" w:rsidRPr="00DA458B" w14:paraId="5CC4349C" w14:textId="77777777" w:rsidTr="00DD0013">
        <w:trPr>
          <w:trHeight w:val="88"/>
        </w:trPr>
        <w:tc>
          <w:tcPr>
            <w:tcW w:w="958" w:type="dxa"/>
            <w:shd w:val="clear" w:color="auto" w:fill="auto"/>
          </w:tcPr>
          <w:p w14:paraId="4A06BCF8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W0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7F8C40CB" w14:textId="77777777" w:rsidR="00BA1AFD" w:rsidRPr="00DA458B" w:rsidRDefault="00BA1AFD" w:rsidP="00BA1AF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zasady dotyczące środków ekspresji i umiejętności warsztatowych w 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>śpiewie zespołowym</w:t>
            </w:r>
          </w:p>
        </w:tc>
        <w:tc>
          <w:tcPr>
            <w:tcW w:w="2126" w:type="dxa"/>
            <w:shd w:val="clear" w:color="auto" w:fill="auto"/>
          </w:tcPr>
          <w:p w14:paraId="429EAF9F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EDUM1A_W02</w:t>
            </w:r>
          </w:p>
        </w:tc>
      </w:tr>
      <w:tr w:rsidR="00BA1AFD" w:rsidRPr="00DA458B" w14:paraId="7E474741" w14:textId="77777777" w:rsidTr="00DD0013">
        <w:trPr>
          <w:trHeight w:val="88"/>
        </w:trPr>
        <w:tc>
          <w:tcPr>
            <w:tcW w:w="958" w:type="dxa"/>
            <w:shd w:val="clear" w:color="auto" w:fill="auto"/>
          </w:tcPr>
          <w:p w14:paraId="6E233A4F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W0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5880C948" w14:textId="77777777" w:rsidR="00BA1AFD" w:rsidRPr="00DA458B" w:rsidRDefault="00BA1AFD" w:rsidP="00BA1AF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reprezentatywne wybrane </w:t>
            </w:r>
            <w:r w:rsidR="009E230C" w:rsidRPr="00DA458B">
              <w:rPr>
                <w:rFonts w:ascii="Garamond" w:hAnsi="Garamond"/>
                <w:sz w:val="18"/>
                <w:szCs w:val="18"/>
              </w:rPr>
              <w:t xml:space="preserve">dzieła 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 xml:space="preserve">zespołowej 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literatury 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>wokalnej</w:t>
            </w:r>
          </w:p>
        </w:tc>
        <w:tc>
          <w:tcPr>
            <w:tcW w:w="2126" w:type="dxa"/>
            <w:shd w:val="clear" w:color="auto" w:fill="auto"/>
          </w:tcPr>
          <w:p w14:paraId="5FB6AE3D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EDUM1A_W04</w:t>
            </w:r>
          </w:p>
        </w:tc>
      </w:tr>
      <w:tr w:rsidR="00BA1AFD" w:rsidRPr="00DA458B" w14:paraId="7420626B" w14:textId="77777777" w:rsidTr="00DD0013">
        <w:trPr>
          <w:trHeight w:val="88"/>
        </w:trPr>
        <w:tc>
          <w:tcPr>
            <w:tcW w:w="958" w:type="dxa"/>
            <w:shd w:val="clear" w:color="auto" w:fill="auto"/>
          </w:tcPr>
          <w:p w14:paraId="0F857470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W0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0DD0AEDA" w14:textId="77777777" w:rsidR="00BA1AFD" w:rsidRPr="00DA458B" w:rsidRDefault="00BA1AFD" w:rsidP="00BA1AF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style w sztuce oraz tradycje twórcze i odtwórcze w wykonawstwie 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>wokalnym zespołów</w:t>
            </w:r>
          </w:p>
        </w:tc>
        <w:tc>
          <w:tcPr>
            <w:tcW w:w="2126" w:type="dxa"/>
            <w:shd w:val="clear" w:color="auto" w:fill="auto"/>
          </w:tcPr>
          <w:p w14:paraId="19D0A396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EDUM1A_W05</w:t>
            </w:r>
          </w:p>
        </w:tc>
      </w:tr>
      <w:tr w:rsidR="00BA1AFD" w:rsidRPr="00DA458B" w14:paraId="7109EA9E" w14:textId="77777777" w:rsidTr="00DD0013">
        <w:trPr>
          <w:trHeight w:val="88"/>
        </w:trPr>
        <w:tc>
          <w:tcPr>
            <w:tcW w:w="958" w:type="dxa"/>
            <w:shd w:val="clear" w:color="auto" w:fill="auto"/>
          </w:tcPr>
          <w:p w14:paraId="196C942A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W0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757CDB4F" w14:textId="77777777" w:rsidR="00BA1AFD" w:rsidRPr="00DA458B" w:rsidRDefault="00BA1AFD" w:rsidP="00BA1AF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powiązania i zależności między teoretycznymi i praktycznymi elementami programu kształcenia</w:t>
            </w:r>
          </w:p>
        </w:tc>
        <w:tc>
          <w:tcPr>
            <w:tcW w:w="2126" w:type="dxa"/>
            <w:shd w:val="clear" w:color="auto" w:fill="auto"/>
          </w:tcPr>
          <w:p w14:paraId="51F64D8D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AA71E9" w:rsidRPr="00DA458B" w14:paraId="1BAC065E" w14:textId="77777777" w:rsidTr="00DD0013">
        <w:trPr>
          <w:trHeight w:val="57"/>
        </w:trPr>
        <w:tc>
          <w:tcPr>
            <w:tcW w:w="8931" w:type="dxa"/>
            <w:gridSpan w:val="3"/>
            <w:shd w:val="clear" w:color="auto" w:fill="auto"/>
          </w:tcPr>
          <w:p w14:paraId="247AABC8" w14:textId="77777777" w:rsidR="00AA71E9" w:rsidRPr="00DA458B" w:rsidRDefault="00AA71E9" w:rsidP="00AD14D1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DA458B">
              <w:rPr>
                <w:rFonts w:ascii="Garamond" w:hAnsi="Garamond"/>
                <w:b/>
                <w:sz w:val="18"/>
                <w:szCs w:val="18"/>
              </w:rPr>
              <w:t>UMIEJĘTNOŚCI</w:t>
            </w:r>
            <w:r w:rsidR="003864B2" w:rsidRPr="00DA458B">
              <w:rPr>
                <w:rFonts w:ascii="Garamond" w:hAnsi="Garamond"/>
                <w:b/>
                <w:sz w:val="18"/>
                <w:szCs w:val="18"/>
              </w:rPr>
              <w:t xml:space="preserve"> potrafi</w:t>
            </w:r>
            <w:r w:rsidRPr="00DA458B">
              <w:rPr>
                <w:rFonts w:ascii="Garamond" w:hAnsi="Garamond"/>
                <w:b/>
                <w:sz w:val="18"/>
                <w:szCs w:val="18"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14:paraId="111CDF37" w14:textId="77777777" w:rsidR="00AA71E9" w:rsidRPr="00DA458B" w:rsidRDefault="00AA71E9" w:rsidP="00AA71E9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E0691" w:rsidRPr="00DA458B" w14:paraId="585B0668" w14:textId="77777777" w:rsidTr="00DD0013">
        <w:trPr>
          <w:trHeight w:val="57"/>
        </w:trPr>
        <w:tc>
          <w:tcPr>
            <w:tcW w:w="958" w:type="dxa"/>
            <w:shd w:val="clear" w:color="auto" w:fill="auto"/>
          </w:tcPr>
          <w:p w14:paraId="317CFF45" w14:textId="77777777" w:rsidR="00EE0691" w:rsidRPr="00DA458B" w:rsidRDefault="00EE0691" w:rsidP="00EE0691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2359B99C" w14:textId="77777777" w:rsidR="00EE0691" w:rsidRPr="00DA458B" w:rsidRDefault="00EE0691" w:rsidP="00EE0691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tworzyć i realizować własne koncepcje artystyczne</w:t>
            </w:r>
            <w:r w:rsidR="00B769DA" w:rsidRPr="00DA458B">
              <w:rPr>
                <w:rFonts w:ascii="Garamond" w:hAnsi="Garamond"/>
                <w:sz w:val="18"/>
                <w:szCs w:val="18"/>
              </w:rPr>
              <w:t xml:space="preserve"> w wykonawstwie 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>związanym ze śpiewem zespołowym</w:t>
            </w:r>
          </w:p>
        </w:tc>
        <w:tc>
          <w:tcPr>
            <w:tcW w:w="2126" w:type="dxa"/>
            <w:shd w:val="clear" w:color="auto" w:fill="auto"/>
          </w:tcPr>
          <w:p w14:paraId="44324A59" w14:textId="77777777" w:rsidR="00EE0691" w:rsidRPr="00DA458B" w:rsidRDefault="00EE0691" w:rsidP="00EE0691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EDUM1A_U01</w:t>
            </w:r>
          </w:p>
        </w:tc>
      </w:tr>
      <w:tr w:rsidR="00BA1AFD" w:rsidRPr="00DA458B" w14:paraId="51D9C3B0" w14:textId="77777777" w:rsidTr="00DD0013">
        <w:trPr>
          <w:trHeight w:val="57"/>
        </w:trPr>
        <w:tc>
          <w:tcPr>
            <w:tcW w:w="958" w:type="dxa"/>
            <w:shd w:val="clear" w:color="auto" w:fill="auto"/>
          </w:tcPr>
          <w:p w14:paraId="3711A7F6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3B655C96" w14:textId="77777777" w:rsidR="00BA1AFD" w:rsidRPr="00DA458B" w:rsidRDefault="003864B2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dysponować własnym warsztatem wokalnymi potrzebnym </w:t>
            </w:r>
            <w:r w:rsidR="00BA1AFD" w:rsidRPr="00DA458B">
              <w:rPr>
                <w:rFonts w:ascii="Garamond" w:hAnsi="Garamond"/>
                <w:sz w:val="18"/>
                <w:szCs w:val="18"/>
              </w:rPr>
              <w:t xml:space="preserve">do wyrażenia własnych koncepcji artystycznych w 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>śpiewie zespołowym</w:t>
            </w:r>
          </w:p>
        </w:tc>
        <w:tc>
          <w:tcPr>
            <w:tcW w:w="2126" w:type="dxa"/>
            <w:shd w:val="clear" w:color="auto" w:fill="auto"/>
          </w:tcPr>
          <w:p w14:paraId="3A9DC6A0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EDUM1A_U02</w:t>
            </w:r>
          </w:p>
        </w:tc>
      </w:tr>
      <w:tr w:rsidR="00BA1AFD" w:rsidRPr="00DA458B" w14:paraId="0AF963D7" w14:textId="77777777" w:rsidTr="00DD0013">
        <w:trPr>
          <w:trHeight w:val="57"/>
        </w:trPr>
        <w:tc>
          <w:tcPr>
            <w:tcW w:w="958" w:type="dxa"/>
            <w:shd w:val="clear" w:color="auto" w:fill="auto"/>
          </w:tcPr>
          <w:p w14:paraId="2A350F6E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509DB64B" w14:textId="4D1662BA" w:rsidR="00BA1AFD" w:rsidRPr="00DA458B" w:rsidRDefault="00BA1AFD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biegle słuchowo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zapamiętywać 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>materiał muzyczny, o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perować nim, wykonywać reprezentatywny repertuar </w:t>
            </w:r>
            <w:r w:rsidR="008C6EC9" w:rsidRPr="00DA458B">
              <w:rPr>
                <w:rFonts w:ascii="Garamond" w:hAnsi="Garamond"/>
                <w:sz w:val="18"/>
                <w:szCs w:val="18"/>
              </w:rPr>
              <w:t>na zespół wokalny</w:t>
            </w:r>
          </w:p>
        </w:tc>
        <w:tc>
          <w:tcPr>
            <w:tcW w:w="2126" w:type="dxa"/>
            <w:shd w:val="clear" w:color="auto" w:fill="auto"/>
          </w:tcPr>
          <w:p w14:paraId="4D673216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EDUM1A_U03</w:t>
            </w:r>
          </w:p>
        </w:tc>
      </w:tr>
      <w:tr w:rsidR="00BA1AFD" w:rsidRPr="00DA458B" w14:paraId="2BDDCE1E" w14:textId="77777777" w:rsidTr="00DD0013">
        <w:trPr>
          <w:trHeight w:val="57"/>
        </w:trPr>
        <w:tc>
          <w:tcPr>
            <w:tcW w:w="958" w:type="dxa"/>
            <w:shd w:val="clear" w:color="auto" w:fill="auto"/>
          </w:tcPr>
          <w:p w14:paraId="1C77ED86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3FDFECEB" w14:textId="77777777" w:rsidR="00BA1AFD" w:rsidRPr="00DA458B" w:rsidRDefault="00BA1AFD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w podstawowym zakresie interpretować utwory reprezentujące różne style muzyczne, a także przekazać dzieło muzyczne w pełni – jego materiał dźwiękowy, formę i zawarte w nim idee</w:t>
            </w:r>
          </w:p>
        </w:tc>
        <w:tc>
          <w:tcPr>
            <w:tcW w:w="2126" w:type="dxa"/>
            <w:shd w:val="clear" w:color="auto" w:fill="auto"/>
          </w:tcPr>
          <w:p w14:paraId="0C90D8E7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EDUM1A_U04</w:t>
            </w:r>
          </w:p>
        </w:tc>
      </w:tr>
      <w:tr w:rsidR="00BA1AFD" w:rsidRPr="00DA458B" w14:paraId="25225D67" w14:textId="77777777" w:rsidTr="00DD0013">
        <w:trPr>
          <w:trHeight w:val="57"/>
        </w:trPr>
        <w:tc>
          <w:tcPr>
            <w:tcW w:w="958" w:type="dxa"/>
            <w:shd w:val="clear" w:color="auto" w:fill="auto"/>
          </w:tcPr>
          <w:p w14:paraId="77391136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63564D49" w14:textId="77777777" w:rsidR="00BA1AFD" w:rsidRPr="00DA458B" w:rsidRDefault="00BA1AFD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realizować własne działania artystyczne </w:t>
            </w:r>
            <w:r w:rsidR="003864B2" w:rsidRPr="00DA458B">
              <w:rPr>
                <w:rFonts w:ascii="Garamond" w:hAnsi="Garamond"/>
                <w:sz w:val="18"/>
                <w:szCs w:val="18"/>
              </w:rPr>
              <w:t xml:space="preserve">w śpiewie zespołowym, </w:t>
            </w:r>
            <w:r w:rsidRPr="00DA458B">
              <w:rPr>
                <w:rFonts w:ascii="Garamond" w:hAnsi="Garamond"/>
                <w:sz w:val="18"/>
                <w:szCs w:val="18"/>
              </w:rPr>
              <w:t>oparte na zróżnicowanych stylistycznie koncepcjach wynikających ze swobodnego i niezależnego wykorzystywania wyobraźni, intuicji i emocjonalności</w:t>
            </w:r>
          </w:p>
        </w:tc>
        <w:tc>
          <w:tcPr>
            <w:tcW w:w="2126" w:type="dxa"/>
            <w:shd w:val="clear" w:color="auto" w:fill="auto"/>
          </w:tcPr>
          <w:p w14:paraId="00DFCF5A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EDUM1A_U05</w:t>
            </w:r>
          </w:p>
        </w:tc>
      </w:tr>
      <w:tr w:rsidR="00BA1AFD" w:rsidRPr="00DA458B" w14:paraId="03A5B06E" w14:textId="77777777" w:rsidTr="00DD0013">
        <w:trPr>
          <w:trHeight w:val="57"/>
        </w:trPr>
        <w:tc>
          <w:tcPr>
            <w:tcW w:w="958" w:type="dxa"/>
            <w:shd w:val="clear" w:color="auto" w:fill="auto"/>
          </w:tcPr>
          <w:p w14:paraId="32660A9E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6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0FB21858" w14:textId="77777777" w:rsidR="00BA1AFD" w:rsidRPr="00DA458B" w:rsidRDefault="00BA1AFD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planować i organizować pracę indywidualną oraz współdziałać z innymi osobami w ramach prac zespołowych</w:t>
            </w:r>
          </w:p>
        </w:tc>
        <w:tc>
          <w:tcPr>
            <w:tcW w:w="2126" w:type="dxa"/>
            <w:shd w:val="clear" w:color="auto" w:fill="auto"/>
          </w:tcPr>
          <w:p w14:paraId="3E5CA7FF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BA1AFD" w:rsidRPr="00DA458B" w14:paraId="554A8479" w14:textId="77777777" w:rsidTr="00DD0013">
        <w:trPr>
          <w:trHeight w:val="57"/>
        </w:trPr>
        <w:tc>
          <w:tcPr>
            <w:tcW w:w="958" w:type="dxa"/>
            <w:shd w:val="clear" w:color="auto" w:fill="auto"/>
          </w:tcPr>
          <w:p w14:paraId="066E0C1C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7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46D33EBA" w14:textId="77777777" w:rsidR="00BA1AFD" w:rsidRPr="00DA458B" w:rsidRDefault="00BA1AFD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korzystać z umiejętności warsztatowych umożliwiających realizację własnych koncepcji artystycznych w</w:t>
            </w:r>
            <w:r w:rsidR="003864B2" w:rsidRPr="00DA458B">
              <w:rPr>
                <w:rFonts w:ascii="Garamond" w:hAnsi="Garamond"/>
                <w:sz w:val="18"/>
                <w:szCs w:val="18"/>
              </w:rPr>
              <w:t xml:space="preserve"> śpiewie zespołowym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311A3405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EDUM1A_U07</w:t>
            </w:r>
          </w:p>
        </w:tc>
      </w:tr>
      <w:tr w:rsidR="00BA1AFD" w:rsidRPr="00DA458B" w14:paraId="5EE00B6E" w14:textId="77777777" w:rsidTr="00DD0013">
        <w:trPr>
          <w:trHeight w:val="57"/>
        </w:trPr>
        <w:tc>
          <w:tcPr>
            <w:tcW w:w="958" w:type="dxa"/>
            <w:shd w:val="clear" w:color="auto" w:fill="auto"/>
          </w:tcPr>
          <w:p w14:paraId="26C8FBF0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8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0775E1D6" w14:textId="77777777" w:rsidR="00BA1AFD" w:rsidRPr="00DA458B" w:rsidRDefault="003864B2" w:rsidP="00363D4F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stosowa</w:t>
            </w:r>
            <w:r w:rsidR="009E230C" w:rsidRPr="00DA458B">
              <w:rPr>
                <w:rFonts w:ascii="Garamond" w:hAnsi="Garamond"/>
                <w:sz w:val="18"/>
                <w:szCs w:val="18"/>
              </w:rPr>
              <w:t xml:space="preserve">ć efektywne ćwiczenia </w:t>
            </w:r>
            <w:r w:rsidRPr="00DA458B">
              <w:rPr>
                <w:rFonts w:ascii="Garamond" w:hAnsi="Garamond"/>
                <w:sz w:val="18"/>
                <w:szCs w:val="18"/>
              </w:rPr>
              <w:t>umożliwiające ciągły r</w:t>
            </w:r>
            <w:r w:rsidR="00BA1AFD" w:rsidRPr="00DA458B">
              <w:rPr>
                <w:rFonts w:ascii="Garamond" w:hAnsi="Garamond"/>
                <w:sz w:val="18"/>
                <w:szCs w:val="18"/>
              </w:rPr>
              <w:t xml:space="preserve">ozwój 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warsztatu wokalnego </w:t>
            </w:r>
            <w:r w:rsidR="00BA1AFD" w:rsidRPr="00DA458B">
              <w:rPr>
                <w:rFonts w:ascii="Garamond" w:hAnsi="Garamond"/>
                <w:sz w:val="18"/>
                <w:szCs w:val="18"/>
              </w:rPr>
              <w:t>przez samodzielną pracę</w:t>
            </w:r>
            <w:r w:rsidRPr="00DA458B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50657255" w14:textId="77777777" w:rsidR="00BA1AFD" w:rsidRPr="00DA458B" w:rsidRDefault="003864B2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</w:t>
            </w:r>
            <w:r w:rsidR="00BA1AFD" w:rsidRPr="00DA458B">
              <w:rPr>
                <w:rFonts w:ascii="Garamond" w:hAnsi="Garamond"/>
                <w:sz w:val="18"/>
                <w:szCs w:val="18"/>
              </w:rPr>
              <w:t>DUM1A_U08</w:t>
            </w:r>
          </w:p>
        </w:tc>
      </w:tr>
      <w:tr w:rsidR="00363D4F" w:rsidRPr="00DA458B" w14:paraId="5975FED7" w14:textId="77777777" w:rsidTr="00DD0013">
        <w:trPr>
          <w:trHeight w:val="57"/>
        </w:trPr>
        <w:tc>
          <w:tcPr>
            <w:tcW w:w="958" w:type="dxa"/>
            <w:shd w:val="clear" w:color="auto" w:fill="auto"/>
          </w:tcPr>
          <w:p w14:paraId="54237205" w14:textId="77777777" w:rsidR="00363D4F" w:rsidRPr="00DA458B" w:rsidRDefault="00363D4F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U09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6EDA1BB4" w14:textId="77777777" w:rsidR="00363D4F" w:rsidRPr="00DA458B" w:rsidRDefault="00363D4F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2126" w:type="dxa"/>
            <w:shd w:val="clear" w:color="auto" w:fill="auto"/>
          </w:tcPr>
          <w:p w14:paraId="4065CC31" w14:textId="77777777" w:rsidR="00363D4F" w:rsidRPr="00DA458B" w:rsidRDefault="00363D4F" w:rsidP="00363D4F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EDUM1A_U13</w:t>
            </w:r>
          </w:p>
          <w:p w14:paraId="1C573AC3" w14:textId="77777777" w:rsidR="00363D4F" w:rsidRPr="00DA458B" w:rsidRDefault="00363D4F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E0691" w:rsidRPr="00DA458B" w14:paraId="4403AC9A" w14:textId="77777777" w:rsidTr="00DD0013">
        <w:trPr>
          <w:trHeight w:val="57"/>
        </w:trPr>
        <w:tc>
          <w:tcPr>
            <w:tcW w:w="8931" w:type="dxa"/>
            <w:gridSpan w:val="3"/>
            <w:shd w:val="clear" w:color="auto" w:fill="auto"/>
          </w:tcPr>
          <w:p w14:paraId="1EBE5A32" w14:textId="77777777" w:rsidR="00EE0691" w:rsidRPr="00DA458B" w:rsidRDefault="00EE0691" w:rsidP="00AD14D1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DA458B">
              <w:rPr>
                <w:rFonts w:ascii="Garamond" w:hAnsi="Garamond"/>
                <w:b/>
                <w:sz w:val="18"/>
                <w:szCs w:val="18"/>
              </w:rPr>
              <w:t>KOMPETENCJI SPOŁECZNYCH</w:t>
            </w:r>
            <w:r w:rsidR="003864B2" w:rsidRPr="00DA458B">
              <w:rPr>
                <w:rFonts w:ascii="Garamond" w:hAnsi="Garamond"/>
                <w:b/>
                <w:sz w:val="18"/>
                <w:szCs w:val="18"/>
              </w:rPr>
              <w:t xml:space="preserve"> jest gotów</w:t>
            </w:r>
            <w:r w:rsidR="00FA7E78" w:rsidRPr="00DA458B">
              <w:rPr>
                <w:rFonts w:ascii="Garamond" w:hAnsi="Garamond"/>
                <w:b/>
                <w:sz w:val="18"/>
                <w:szCs w:val="18"/>
              </w:rPr>
              <w:t xml:space="preserve"> do</w:t>
            </w:r>
            <w:r w:rsidRPr="00DA458B">
              <w:rPr>
                <w:rFonts w:ascii="Garamond" w:hAnsi="Garamond"/>
                <w:b/>
                <w:sz w:val="18"/>
                <w:szCs w:val="18"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14:paraId="0796ECB6" w14:textId="77777777" w:rsidR="00EE0691" w:rsidRPr="00DA458B" w:rsidRDefault="00EE0691" w:rsidP="00EE0691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C3254" w:rsidRPr="00DA458B" w14:paraId="4906C383" w14:textId="77777777" w:rsidTr="00DD0013">
        <w:trPr>
          <w:trHeight w:val="378"/>
        </w:trPr>
        <w:tc>
          <w:tcPr>
            <w:tcW w:w="958" w:type="dxa"/>
            <w:shd w:val="clear" w:color="auto" w:fill="auto"/>
          </w:tcPr>
          <w:p w14:paraId="5C016969" w14:textId="77777777" w:rsidR="00AC3254" w:rsidRPr="00DA458B" w:rsidRDefault="00BA1AFD" w:rsidP="00AC3254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3D35B657" w14:textId="77777777" w:rsidR="00AC3254" w:rsidRPr="00DA458B" w:rsidRDefault="00AC3254" w:rsidP="00AC3254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efektywnego wykorzystania wyobraźni, intuicji, emocjonalności, zdolności twórczego myślenia i twórczej pracy w trakcie </w:t>
            </w:r>
            <w:r w:rsidR="006D2CD8" w:rsidRPr="00DA458B">
              <w:rPr>
                <w:rFonts w:ascii="Garamond" w:hAnsi="Garamond"/>
                <w:sz w:val="18"/>
                <w:szCs w:val="18"/>
              </w:rPr>
              <w:t xml:space="preserve">pracy z </w:t>
            </w:r>
            <w:r w:rsidR="00FA7E78" w:rsidRPr="00DA458B">
              <w:rPr>
                <w:rFonts w:ascii="Garamond" w:hAnsi="Garamond"/>
                <w:sz w:val="18"/>
                <w:szCs w:val="18"/>
              </w:rPr>
              <w:t>zespołem wokalnym</w:t>
            </w:r>
          </w:p>
        </w:tc>
        <w:tc>
          <w:tcPr>
            <w:tcW w:w="2126" w:type="dxa"/>
            <w:shd w:val="clear" w:color="auto" w:fill="auto"/>
          </w:tcPr>
          <w:p w14:paraId="50A0EF3C" w14:textId="77777777" w:rsidR="00AC3254" w:rsidRPr="00DA458B" w:rsidRDefault="00AC3254" w:rsidP="00AC3254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BA1AFD" w:rsidRPr="00DA458B" w14:paraId="73E48147" w14:textId="77777777" w:rsidTr="00DD0013">
        <w:trPr>
          <w:trHeight w:val="378"/>
        </w:trPr>
        <w:tc>
          <w:tcPr>
            <w:tcW w:w="958" w:type="dxa"/>
            <w:shd w:val="clear" w:color="auto" w:fill="auto"/>
          </w:tcPr>
          <w:p w14:paraId="238755F4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19F9318F" w14:textId="77777777" w:rsidR="00BA1AFD" w:rsidRPr="00DA458B" w:rsidRDefault="00BA1AFD" w:rsidP="00BA1AFD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 xml:space="preserve">adaptowania się do nowych i zmieniających się okoliczności oraz kontrolowania swoich </w:t>
            </w:r>
            <w:proofErr w:type="spellStart"/>
            <w:r w:rsidRPr="00DA458B">
              <w:rPr>
                <w:rFonts w:ascii="Garamond" w:hAnsi="Garamond"/>
                <w:sz w:val="18"/>
                <w:szCs w:val="18"/>
              </w:rPr>
              <w:t>zachowań</w:t>
            </w:r>
            <w:proofErr w:type="spellEnd"/>
            <w:r w:rsidRPr="00DA458B">
              <w:rPr>
                <w:rFonts w:ascii="Garamond" w:hAnsi="Garamond"/>
                <w:sz w:val="18"/>
                <w:szCs w:val="18"/>
              </w:rPr>
              <w:t xml:space="preserve"> w warunkach związanych z publicznymi prezentacjami</w:t>
            </w:r>
          </w:p>
        </w:tc>
        <w:tc>
          <w:tcPr>
            <w:tcW w:w="2126" w:type="dxa"/>
            <w:shd w:val="clear" w:color="auto" w:fill="auto"/>
          </w:tcPr>
          <w:p w14:paraId="07EEEC1B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BA1AFD" w:rsidRPr="00DA458B" w14:paraId="235AA1D1" w14:textId="77777777" w:rsidTr="00DD0013">
        <w:trPr>
          <w:trHeight w:val="70"/>
        </w:trPr>
        <w:tc>
          <w:tcPr>
            <w:tcW w:w="958" w:type="dxa"/>
            <w:shd w:val="clear" w:color="auto" w:fill="auto"/>
          </w:tcPr>
          <w:p w14:paraId="204066D9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61B65571" w14:textId="77777777" w:rsidR="00BA1AFD" w:rsidRPr="00DA458B" w:rsidRDefault="00BA1AFD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do 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2126" w:type="dxa"/>
            <w:shd w:val="clear" w:color="auto" w:fill="auto"/>
          </w:tcPr>
          <w:p w14:paraId="2AF8BC40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  <w:tr w:rsidR="00BA1AFD" w:rsidRPr="00DA458B" w14:paraId="692AB529" w14:textId="77777777" w:rsidTr="00DD0013">
        <w:trPr>
          <w:trHeight w:val="260"/>
        </w:trPr>
        <w:tc>
          <w:tcPr>
            <w:tcW w:w="958" w:type="dxa"/>
            <w:shd w:val="clear" w:color="auto" w:fill="auto"/>
          </w:tcPr>
          <w:p w14:paraId="66FE9C1A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50B76EBB" w14:textId="77777777" w:rsidR="00BA1AFD" w:rsidRPr="00DA458B" w:rsidRDefault="00BA1AFD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wypełniania roli społecznej absolwenta uczelni artystycznej (w tym dbania o dorobek i tradycje zawodu oraz myślenia i działania w sposób przedsiębiorczy)</w:t>
            </w:r>
          </w:p>
        </w:tc>
        <w:tc>
          <w:tcPr>
            <w:tcW w:w="2126" w:type="dxa"/>
            <w:shd w:val="clear" w:color="auto" w:fill="auto"/>
          </w:tcPr>
          <w:p w14:paraId="281FDB3F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  <w:tr w:rsidR="00BA1AFD" w:rsidRPr="00DA458B" w14:paraId="1B8F597B" w14:textId="77777777" w:rsidTr="00DD0013">
        <w:trPr>
          <w:trHeight w:val="378"/>
        </w:trPr>
        <w:tc>
          <w:tcPr>
            <w:tcW w:w="958" w:type="dxa"/>
            <w:shd w:val="clear" w:color="auto" w:fill="auto"/>
          </w:tcPr>
          <w:p w14:paraId="2674C55B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DA458B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7973" w:type="dxa"/>
            <w:gridSpan w:val="2"/>
            <w:shd w:val="clear" w:color="auto" w:fill="auto"/>
          </w:tcPr>
          <w:p w14:paraId="68C3F744" w14:textId="77777777" w:rsidR="00BA1AFD" w:rsidRPr="00DA458B" w:rsidRDefault="00BA1AFD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efektywnego komunikowania się i inicjowania działań w społeczeństwie (na rzecz interesu publicznego)</w:t>
            </w:r>
          </w:p>
        </w:tc>
        <w:tc>
          <w:tcPr>
            <w:tcW w:w="2126" w:type="dxa"/>
            <w:shd w:val="clear" w:color="auto" w:fill="auto"/>
          </w:tcPr>
          <w:p w14:paraId="40F1E949" w14:textId="77777777" w:rsidR="00BA1AFD" w:rsidRPr="00DA458B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EDUM1A_K06</w:t>
            </w:r>
          </w:p>
        </w:tc>
      </w:tr>
    </w:tbl>
    <w:p w14:paraId="656893DB" w14:textId="77777777" w:rsidR="00ED28C8" w:rsidRPr="00DA458B" w:rsidRDefault="00ED28C8" w:rsidP="004602E5">
      <w:pPr>
        <w:rPr>
          <w:rFonts w:ascii="Garamond" w:hAnsi="Garamond"/>
          <w:sz w:val="18"/>
          <w:szCs w:val="18"/>
        </w:rPr>
      </w:pPr>
    </w:p>
    <w:p w14:paraId="77FD2008" w14:textId="77777777" w:rsidR="00ED28C8" w:rsidRPr="00DA458B" w:rsidRDefault="00ED28C8" w:rsidP="004602E5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444"/>
        <w:gridCol w:w="444"/>
        <w:gridCol w:w="444"/>
        <w:gridCol w:w="404"/>
        <w:gridCol w:w="404"/>
        <w:gridCol w:w="406"/>
        <w:gridCol w:w="404"/>
        <w:gridCol w:w="404"/>
        <w:gridCol w:w="408"/>
        <w:gridCol w:w="406"/>
        <w:gridCol w:w="406"/>
        <w:gridCol w:w="408"/>
        <w:gridCol w:w="406"/>
        <w:gridCol w:w="408"/>
        <w:gridCol w:w="408"/>
        <w:gridCol w:w="408"/>
        <w:gridCol w:w="408"/>
        <w:gridCol w:w="408"/>
        <w:gridCol w:w="408"/>
        <w:gridCol w:w="408"/>
        <w:gridCol w:w="421"/>
      </w:tblGrid>
      <w:tr w:rsidR="004602E5" w:rsidRPr="00DA458B" w14:paraId="00469511" w14:textId="77777777" w:rsidTr="006A2F41">
        <w:trPr>
          <w:trHeight w:val="7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CD30" w14:textId="77777777" w:rsidR="004602E5" w:rsidRPr="00DA458B" w:rsidRDefault="004602E5" w:rsidP="004602E5">
            <w:pPr>
              <w:numPr>
                <w:ilvl w:val="1"/>
                <w:numId w:val="11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5051B7" w:rsidRPr="00DA458B">
              <w:rPr>
                <w:rFonts w:ascii="Garamond" w:hAnsi="Garamond"/>
                <w:b/>
                <w:sz w:val="18"/>
                <w:szCs w:val="18"/>
              </w:rPr>
              <w:t>uczenia się</w:t>
            </w:r>
            <w:r w:rsidRPr="00DA458B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4602E5" w:rsidRPr="00DA458B" w14:paraId="5C63377C" w14:textId="77777777" w:rsidTr="00BA7695">
        <w:trPr>
          <w:trHeight w:val="70"/>
        </w:trPr>
        <w:tc>
          <w:tcPr>
            <w:tcW w:w="9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14C7F" w14:textId="77777777" w:rsidR="004602E5" w:rsidRPr="00DA458B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2E707B22" w14:textId="77777777" w:rsidR="004602E5" w:rsidRPr="00DA458B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405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84CB" w14:textId="77777777" w:rsidR="004602E5" w:rsidRPr="00DA458B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4602E5" w:rsidRPr="00DA458B" w14:paraId="58AA259B" w14:textId="77777777" w:rsidTr="00BA7695">
        <w:trPr>
          <w:trHeight w:val="284"/>
        </w:trPr>
        <w:tc>
          <w:tcPr>
            <w:tcW w:w="9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484C8" w14:textId="77777777" w:rsidR="004602E5" w:rsidRPr="00DA458B" w:rsidRDefault="004602E5" w:rsidP="00AB4F7F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76ECB5" w14:textId="77777777" w:rsidR="004602E5" w:rsidRPr="00DA458B" w:rsidRDefault="004602E5" w:rsidP="00AB4F7F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Egzamin ustny/pisemny*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3C5DA" w14:textId="77777777" w:rsidR="004602E5" w:rsidRPr="00DA458B" w:rsidRDefault="004602E5" w:rsidP="00AB4F7F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Kolokwium*</w:t>
            </w:r>
          </w:p>
        </w:tc>
        <w:tc>
          <w:tcPr>
            <w:tcW w:w="56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AA1DD4" w14:textId="77777777" w:rsidR="004602E5" w:rsidRPr="00DA458B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71B7F" w14:textId="77777777" w:rsidR="004602E5" w:rsidRPr="00DA458B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DA458B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F68392" w14:textId="77777777" w:rsidR="004602E5" w:rsidRPr="00DA458B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246DE" w14:textId="77777777" w:rsidR="004602E5" w:rsidRPr="00DA458B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05696C" w14:textId="0BC76773" w:rsidR="004602E5" w:rsidRPr="00DA458B" w:rsidRDefault="00172D27" w:rsidP="0095635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Prezentacja artystyczna</w:t>
            </w:r>
          </w:p>
        </w:tc>
      </w:tr>
      <w:tr w:rsidR="004602E5" w:rsidRPr="00DA458B" w14:paraId="749DDA3B" w14:textId="77777777" w:rsidTr="00BA7695">
        <w:trPr>
          <w:trHeight w:val="284"/>
        </w:trPr>
        <w:tc>
          <w:tcPr>
            <w:tcW w:w="9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18F31" w14:textId="77777777" w:rsidR="004602E5" w:rsidRPr="00DA458B" w:rsidRDefault="004602E5" w:rsidP="00AB4F7F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24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8F0326" w14:textId="77777777" w:rsidR="004602E5" w:rsidRPr="00DA458B" w:rsidRDefault="004602E5" w:rsidP="00AB4F7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78930E" w14:textId="77777777" w:rsidR="004602E5" w:rsidRPr="00DA458B" w:rsidRDefault="004602E5" w:rsidP="00AB4F7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69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AE8084" w14:textId="77777777" w:rsidR="004602E5" w:rsidRPr="00DA458B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71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B85082B" w14:textId="77777777" w:rsidR="004602E5" w:rsidRPr="00DA458B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72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9726A5" w14:textId="77777777" w:rsidR="004602E5" w:rsidRPr="00DA458B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72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6B27DA8" w14:textId="77777777" w:rsidR="004602E5" w:rsidRPr="00DA458B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80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8B5738" w14:textId="77777777" w:rsidR="004602E5" w:rsidRPr="00DA458B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4602E5" w:rsidRPr="00DA458B" w14:paraId="650141CB" w14:textId="77777777" w:rsidTr="00BA7695">
        <w:trPr>
          <w:trHeight w:val="284"/>
        </w:trPr>
        <w:tc>
          <w:tcPr>
            <w:tcW w:w="9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EFEF" w14:textId="77777777" w:rsidR="004602E5" w:rsidRPr="00DA458B" w:rsidRDefault="004602E5" w:rsidP="00AB4F7F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C06903E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20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D8945B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20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C04E3C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89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863235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440EFFF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43F42F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89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FB9426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6F7747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0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3FDA33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90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4A2B6AA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90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464CF4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0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32B7F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90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1A86E8B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5A84F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36A210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91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DF3FE9A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7B3C07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BAA978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91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041AAB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7FBCD5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7BFF63" w14:textId="77777777" w:rsidR="004602E5" w:rsidRPr="00DA458B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BA7695" w:rsidRPr="00DA458B" w14:paraId="586553C7" w14:textId="77777777" w:rsidTr="00BA7695">
        <w:trPr>
          <w:trHeight w:val="284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F7DD" w14:textId="77777777" w:rsidR="00BA7695" w:rsidRPr="00DA458B" w:rsidRDefault="00BA7695" w:rsidP="00BA76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W01 – W05</w:t>
            </w:r>
          </w:p>
        </w:tc>
        <w:tc>
          <w:tcPr>
            <w:tcW w:w="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42C170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03AB98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DAD21D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BB91F4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DB1B4E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34C2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FBE3DF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461C359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8FDEEF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685A1A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8B23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0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8292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1E91879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5C8FFA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0C689B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15B34F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D5F5" w14:textId="77777777" w:rsidR="00BA7695" w:rsidRPr="00DA458B" w:rsidRDefault="00BA7695" w:rsidP="00BA7695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064C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7379D5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15D39F" w14:textId="77777777" w:rsidR="00BA7695" w:rsidRPr="00DA458B" w:rsidRDefault="001A3228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643C2D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BA7695" w:rsidRPr="00DA458B" w14:paraId="7697CB02" w14:textId="77777777" w:rsidTr="00BA7695">
        <w:trPr>
          <w:trHeight w:val="284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D36F" w14:textId="77777777" w:rsidR="00BA7695" w:rsidRPr="00DA458B" w:rsidRDefault="00BA7695" w:rsidP="00BA76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U01 – U</w:t>
            </w:r>
            <w:r w:rsidR="00B474CA" w:rsidRPr="00DA458B">
              <w:rPr>
                <w:rFonts w:ascii="Garamond" w:hAnsi="Garamond"/>
                <w:sz w:val="18"/>
                <w:szCs w:val="18"/>
              </w:rPr>
              <w:t>0</w:t>
            </w:r>
            <w:r w:rsidR="00363D4F" w:rsidRPr="00DA458B">
              <w:rPr>
                <w:rFonts w:ascii="Garamond" w:hAnsi="Garamond"/>
                <w:sz w:val="18"/>
                <w:szCs w:val="18"/>
              </w:rPr>
              <w:t>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1FB1081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B51422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D22C27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F498CE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F96D900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9763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2F9F42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BFD8F34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6B8AC4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DB768FB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2E9D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172D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D65E087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638A4F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BDEEC8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7E790C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AE14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24AE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F692B3C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AC7895" w14:textId="77777777" w:rsidR="00BA7695" w:rsidRPr="00DA458B" w:rsidRDefault="001A3228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9AD986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BA7695" w:rsidRPr="00DA458B" w14:paraId="6E270C8E" w14:textId="77777777" w:rsidTr="00BA7695">
        <w:trPr>
          <w:trHeight w:val="284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A0E" w14:textId="77777777" w:rsidR="00BA7695" w:rsidRPr="00DA458B" w:rsidRDefault="00BA7695" w:rsidP="00BA76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K01 – K05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129E5F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524979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D9922E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C9C5C8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3B53FAE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CEA0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FBB6DA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A2A428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808001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BB684D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25D2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A696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C36BEE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108671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028187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D300822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F65D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AEC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5E7711C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EAFCB1" w14:textId="77777777" w:rsidR="00BA7695" w:rsidRPr="00DA458B" w:rsidRDefault="001A3228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ECCAA6" w14:textId="77777777" w:rsidR="00BA7695" w:rsidRPr="00DA458B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6B19A403" w14:textId="77777777" w:rsidR="004602E5" w:rsidRPr="00DA458B" w:rsidRDefault="004602E5" w:rsidP="004602E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DA458B">
        <w:rPr>
          <w:rFonts w:ascii="Garamond" w:hAnsi="Garamond"/>
          <w:b/>
          <w:i/>
          <w:sz w:val="18"/>
          <w:szCs w:val="18"/>
        </w:rPr>
        <w:t>*niepotrzebne usunąć</w:t>
      </w:r>
    </w:p>
    <w:p w14:paraId="51B5EDAA" w14:textId="77777777" w:rsidR="004602E5" w:rsidRPr="00DA458B" w:rsidRDefault="004602E5" w:rsidP="004602E5">
      <w:pPr>
        <w:rPr>
          <w:rFonts w:ascii="Garamond" w:hAnsi="Garamond"/>
          <w:sz w:val="18"/>
          <w:szCs w:val="18"/>
        </w:rPr>
      </w:pPr>
    </w:p>
    <w:p w14:paraId="4B6B8639" w14:textId="77777777" w:rsidR="00B474CA" w:rsidRPr="00DA458B" w:rsidRDefault="00B474CA" w:rsidP="004602E5">
      <w:pPr>
        <w:rPr>
          <w:rFonts w:ascii="Garamond" w:hAnsi="Garamond"/>
          <w:sz w:val="18"/>
          <w:szCs w:val="18"/>
        </w:rPr>
      </w:pPr>
    </w:p>
    <w:p w14:paraId="77090F05" w14:textId="77777777" w:rsidR="00B474CA" w:rsidRPr="00DA458B" w:rsidRDefault="00B474CA" w:rsidP="004602E5">
      <w:pPr>
        <w:rPr>
          <w:rFonts w:ascii="Garamond" w:hAnsi="Garamond"/>
          <w:sz w:val="18"/>
          <w:szCs w:val="18"/>
        </w:rPr>
      </w:pPr>
    </w:p>
    <w:p w14:paraId="31923C9C" w14:textId="77777777" w:rsidR="003A1899" w:rsidRPr="00DA458B" w:rsidRDefault="003A1899" w:rsidP="003A1899">
      <w:pPr>
        <w:rPr>
          <w:rFonts w:ascii="Garamond" w:hAnsi="Garamond"/>
          <w:i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723"/>
        <w:gridCol w:w="9087"/>
      </w:tblGrid>
      <w:tr w:rsidR="008A2189" w:rsidRPr="00DA458B" w14:paraId="7E3C1EAC" w14:textId="77777777" w:rsidTr="008A218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0802" w14:textId="77777777" w:rsidR="008A2189" w:rsidRPr="00DA458B" w:rsidRDefault="008A2189" w:rsidP="008A2189">
            <w:pPr>
              <w:numPr>
                <w:ilvl w:val="1"/>
                <w:numId w:val="13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  <w:lang w:eastAsia="ar-SA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8A2189" w:rsidRPr="00DA458B" w14:paraId="0B33D44E" w14:textId="77777777" w:rsidTr="008A2189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A68A" w14:textId="77777777" w:rsidR="008A2189" w:rsidRPr="00DA458B" w:rsidRDefault="008A2189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F84B" w14:textId="77777777" w:rsidR="008A2189" w:rsidRPr="00DA458B" w:rsidRDefault="008A2189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07E6" w14:textId="77777777" w:rsidR="008A2189" w:rsidRPr="00DA458B" w:rsidRDefault="008A2189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F73C2B" w:rsidRPr="00DA458B" w14:paraId="0E9D044F" w14:textId="77777777" w:rsidTr="008A2189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646E54" w14:textId="77777777" w:rsidR="00F73C2B" w:rsidRPr="00DA458B" w:rsidRDefault="00F73C2B" w:rsidP="00F73C2B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7CFC" w14:textId="77777777" w:rsidR="00F73C2B" w:rsidRPr="00DA458B" w:rsidRDefault="00F73C2B" w:rsidP="00F73C2B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9BAD" w14:textId="7BCF3FFE" w:rsidR="00F73C2B" w:rsidRPr="00DA458B" w:rsidRDefault="00F73C2B" w:rsidP="00F73C2B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F73C2B" w:rsidRPr="00DA458B" w14:paraId="4E89A5C7" w14:textId="77777777" w:rsidTr="008A2189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F09D" w14:textId="77777777" w:rsidR="00F73C2B" w:rsidRPr="00DA458B" w:rsidRDefault="00F73C2B" w:rsidP="00F73C2B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D6D" w14:textId="77777777" w:rsidR="00F73C2B" w:rsidRPr="00DA458B" w:rsidRDefault="00F73C2B" w:rsidP="00F73C2B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78FE" w14:textId="49A63CB9" w:rsidR="00F73C2B" w:rsidRPr="00DA458B" w:rsidRDefault="00F73C2B" w:rsidP="00F73C2B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F73C2B" w:rsidRPr="00DA458B" w14:paraId="726DF737" w14:textId="77777777" w:rsidTr="008A2189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A6BA" w14:textId="77777777" w:rsidR="00F73C2B" w:rsidRPr="00DA458B" w:rsidRDefault="00F73C2B" w:rsidP="00F73C2B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E279" w14:textId="77777777" w:rsidR="00F73C2B" w:rsidRPr="00DA458B" w:rsidRDefault="00F73C2B" w:rsidP="00F73C2B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F892" w14:textId="52FBA3AC" w:rsidR="00F73C2B" w:rsidRPr="00DA458B" w:rsidRDefault="00F73C2B" w:rsidP="00F73C2B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F73C2B" w:rsidRPr="00DA458B" w14:paraId="1D774F1E" w14:textId="77777777" w:rsidTr="008A2189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4AF" w14:textId="77777777" w:rsidR="00F73C2B" w:rsidRPr="00DA458B" w:rsidRDefault="00F73C2B" w:rsidP="00F73C2B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D994" w14:textId="77777777" w:rsidR="00F73C2B" w:rsidRPr="00DA458B" w:rsidRDefault="00F73C2B" w:rsidP="00F73C2B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F447" w14:textId="434394DD" w:rsidR="00F73C2B" w:rsidRPr="00DA458B" w:rsidRDefault="00F73C2B" w:rsidP="00F73C2B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F73C2B" w:rsidRPr="00DA458B" w14:paraId="09BD9AF1" w14:textId="77777777" w:rsidTr="008A2189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E707" w14:textId="77777777" w:rsidR="00F73C2B" w:rsidRPr="00DA458B" w:rsidRDefault="00F73C2B" w:rsidP="00F73C2B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A2B4" w14:textId="77777777" w:rsidR="00F73C2B" w:rsidRPr="00DA458B" w:rsidRDefault="00F73C2B" w:rsidP="00F73C2B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9ED9" w14:textId="6CBA16E0" w:rsidR="00F73C2B" w:rsidRPr="00DA458B" w:rsidRDefault="00F73C2B" w:rsidP="00F73C2B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49EDB431" w14:textId="77777777" w:rsidR="003A1899" w:rsidRPr="00DA458B" w:rsidRDefault="003A1899" w:rsidP="003A1899">
      <w:pPr>
        <w:rPr>
          <w:rFonts w:ascii="Garamond" w:hAnsi="Garamond"/>
          <w:iCs/>
          <w:sz w:val="18"/>
          <w:szCs w:val="18"/>
        </w:rPr>
      </w:pPr>
    </w:p>
    <w:p w14:paraId="3F268ED2" w14:textId="1795C211" w:rsidR="003A1899" w:rsidRPr="00DA458B" w:rsidRDefault="003A1899" w:rsidP="002A3ECE">
      <w:pPr>
        <w:numPr>
          <w:ilvl w:val="0"/>
          <w:numId w:val="11"/>
        </w:numPr>
        <w:rPr>
          <w:rFonts w:ascii="Garamond" w:hAnsi="Garamond"/>
          <w:b/>
          <w:iCs/>
          <w:sz w:val="18"/>
          <w:szCs w:val="18"/>
        </w:rPr>
      </w:pPr>
      <w:r w:rsidRPr="00DA458B">
        <w:rPr>
          <w:rFonts w:ascii="Garamond" w:hAnsi="Garamond"/>
          <w:b/>
          <w:iCs/>
          <w:sz w:val="18"/>
          <w:szCs w:val="18"/>
        </w:rPr>
        <w:t>BILANS PUNKTÓW ECTS – NAKŁAD PRACY STUDENTA</w:t>
      </w:r>
    </w:p>
    <w:p w14:paraId="4541F205" w14:textId="77777777" w:rsidR="003A1899" w:rsidRPr="00DA458B" w:rsidRDefault="003A1899" w:rsidP="003A1899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iCs/>
          <w:sz w:val="18"/>
          <w:szCs w:val="18"/>
        </w:rPr>
      </w:pPr>
      <w:r w:rsidRPr="00DA458B">
        <w:rPr>
          <w:rFonts w:ascii="Garamond" w:hAnsi="Garamond"/>
          <w:b/>
          <w:iCs/>
          <w:sz w:val="18"/>
          <w:szCs w:val="18"/>
        </w:rPr>
        <w:t>*niepotrzebne usunąć</w:t>
      </w:r>
    </w:p>
    <w:p w14:paraId="0DEE7A98" w14:textId="77777777" w:rsidR="003A1899" w:rsidRPr="00DA458B" w:rsidRDefault="003A1899" w:rsidP="003A189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</w:p>
    <w:p w14:paraId="10E1C55B" w14:textId="77777777" w:rsidR="003A1899" w:rsidRPr="00DA458B" w:rsidRDefault="003A1899" w:rsidP="003A189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90143C" w:rsidRPr="00DA458B" w14:paraId="5E009734" w14:textId="77777777" w:rsidTr="00292153">
        <w:trPr>
          <w:trHeight w:val="20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CE703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2559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bCs/>
                <w:sz w:val="18"/>
                <w:szCs w:val="18"/>
              </w:rPr>
              <w:t>Obciążenie studenta</w:t>
            </w:r>
          </w:p>
        </w:tc>
      </w:tr>
      <w:tr w:rsidR="0090143C" w:rsidRPr="00DA458B" w14:paraId="25311AE4" w14:textId="77777777" w:rsidTr="00292153">
        <w:trPr>
          <w:trHeight w:val="20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597DB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90F6" w14:textId="77777777" w:rsidR="0090143C" w:rsidRPr="00DA458B" w:rsidRDefault="0090143C" w:rsidP="0029215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bCs/>
                <w:sz w:val="18"/>
                <w:szCs w:val="18"/>
              </w:rPr>
              <w:t>Studia</w:t>
            </w:r>
          </w:p>
          <w:p w14:paraId="5AB9167E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B39F" w14:textId="77777777" w:rsidR="0090143C" w:rsidRPr="00DA458B" w:rsidRDefault="0090143C" w:rsidP="0029215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bCs/>
                <w:sz w:val="18"/>
                <w:szCs w:val="18"/>
              </w:rPr>
              <w:t>Studia</w:t>
            </w:r>
          </w:p>
          <w:p w14:paraId="7517980D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bCs/>
                <w:sz w:val="18"/>
                <w:szCs w:val="18"/>
              </w:rPr>
              <w:t>niestacjonarne</w:t>
            </w:r>
          </w:p>
        </w:tc>
      </w:tr>
      <w:tr w:rsidR="0090143C" w:rsidRPr="00DA458B" w14:paraId="4AB5FC6C" w14:textId="77777777" w:rsidTr="00292153">
        <w:trPr>
          <w:trHeight w:val="4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17385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99539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eastAsia="Arial Unicode MS" w:hAnsi="Garamond"/>
                <w:b/>
                <w:bCs/>
                <w:color w:val="000000"/>
                <w:sz w:val="18"/>
                <w:szCs w:val="18"/>
                <w:u w:color="000000"/>
              </w:rPr>
              <w:t>120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E98BB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90143C" w:rsidRPr="00DA458B" w14:paraId="5AFB4FA9" w14:textId="77777777" w:rsidTr="00292153">
        <w:trPr>
          <w:trHeight w:val="2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1A7CE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lastRenderedPageBreak/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F6B3E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eastAsia="Arial Unicode MS" w:hAnsi="Garamond"/>
                <w:color w:val="000000"/>
                <w:sz w:val="18"/>
                <w:szCs w:val="18"/>
                <w:u w:color="000000"/>
              </w:rPr>
              <w:t>120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20875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90143C" w:rsidRPr="00DA458B" w14:paraId="6F2A8169" w14:textId="77777777" w:rsidTr="00292153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4F6D5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E15CF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eastAsia="Arial Unicode MS" w:hAnsi="Garamond"/>
                <w:b/>
                <w:bCs/>
                <w:color w:val="000000"/>
                <w:sz w:val="18"/>
                <w:szCs w:val="18"/>
                <w:u w:color="000000"/>
              </w:rPr>
              <w:t>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7642A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90143C" w:rsidRPr="00DA458B" w14:paraId="4E5E06F5" w14:textId="77777777" w:rsidTr="00292153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39766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40072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1C778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90143C" w:rsidRPr="00DA458B" w14:paraId="021CEF2E" w14:textId="77777777" w:rsidTr="00292153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2A3A7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b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D0E71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eastAsia="Arial Unicode MS" w:hAnsi="Garamond"/>
                <w:b/>
                <w:bCs/>
                <w:color w:val="000000"/>
                <w:sz w:val="18"/>
                <w:szCs w:val="18"/>
                <w:u w:color="000000"/>
              </w:rPr>
              <w:t>150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FD78D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90143C" w:rsidRPr="00DA458B" w14:paraId="6B51998C" w14:textId="77777777" w:rsidTr="00292153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0589B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hAnsi="Garamond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40230" w14:textId="77777777" w:rsidR="0090143C" w:rsidRPr="00DA458B" w:rsidRDefault="0090143C" w:rsidP="0029215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A458B">
              <w:rPr>
                <w:rFonts w:ascii="Garamond" w:eastAsia="Arial Unicode MS" w:hAnsi="Garamond"/>
                <w:b/>
                <w:bCs/>
                <w:color w:val="000000"/>
                <w:sz w:val="18"/>
                <w:szCs w:val="18"/>
                <w:u w:color="000000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4A7AE" w14:textId="77777777" w:rsidR="0090143C" w:rsidRPr="00DA458B" w:rsidRDefault="0090143C" w:rsidP="00292153">
            <w:pPr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347C79CF" w14:textId="77777777" w:rsidR="00B474CA" w:rsidRPr="00DA458B" w:rsidRDefault="00B474CA" w:rsidP="007718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b/>
          <w:iCs/>
          <w:sz w:val="18"/>
          <w:szCs w:val="18"/>
        </w:rPr>
      </w:pPr>
    </w:p>
    <w:p w14:paraId="2659CDE5" w14:textId="77777777" w:rsidR="00B474CA" w:rsidRPr="00DA458B" w:rsidRDefault="00B474CA" w:rsidP="007718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b/>
          <w:iCs/>
          <w:sz w:val="18"/>
          <w:szCs w:val="18"/>
        </w:rPr>
      </w:pPr>
    </w:p>
    <w:p w14:paraId="6E64EE9B" w14:textId="77777777" w:rsidR="00055360" w:rsidRPr="00DA458B" w:rsidRDefault="007718D4" w:rsidP="007718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  <w:r w:rsidRPr="00DA458B">
        <w:rPr>
          <w:rFonts w:ascii="Garamond" w:hAnsi="Garamond"/>
          <w:b/>
          <w:iCs/>
          <w:sz w:val="18"/>
          <w:szCs w:val="18"/>
        </w:rPr>
        <w:t>Przyjmuję do realizacji</w:t>
      </w:r>
      <w:r w:rsidRPr="00DA458B">
        <w:rPr>
          <w:rFonts w:ascii="Garamond" w:hAnsi="Garamond"/>
          <w:iCs/>
          <w:sz w:val="18"/>
          <w:szCs w:val="18"/>
        </w:rPr>
        <w:t xml:space="preserve">    </w:t>
      </w:r>
    </w:p>
    <w:p w14:paraId="18C3BB65" w14:textId="77777777" w:rsidR="00055360" w:rsidRPr="00DA458B" w:rsidRDefault="00055360" w:rsidP="007718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</w:p>
    <w:p w14:paraId="0E8E2A57" w14:textId="77777777" w:rsidR="00055360" w:rsidRPr="00DA458B" w:rsidRDefault="00055360" w:rsidP="007718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</w:p>
    <w:p w14:paraId="7C77CD0D" w14:textId="77777777" w:rsidR="00055360" w:rsidRPr="00DA458B" w:rsidRDefault="00055360" w:rsidP="007718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</w:p>
    <w:p w14:paraId="4475118E" w14:textId="7CCEE188" w:rsidR="00055360" w:rsidRPr="00DA458B" w:rsidRDefault="00055360" w:rsidP="007718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  <w:r w:rsidRPr="00DA458B">
        <w:rPr>
          <w:rFonts w:ascii="Garamond" w:hAnsi="Garamond"/>
          <w:iCs/>
          <w:sz w:val="18"/>
          <w:szCs w:val="18"/>
        </w:rPr>
        <w:t>……………………………………………………………………………</w:t>
      </w:r>
    </w:p>
    <w:p w14:paraId="5E3C9FE8" w14:textId="2462D15E" w:rsidR="007718D4" w:rsidRPr="00DA458B" w:rsidRDefault="007718D4" w:rsidP="007718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  <w:r w:rsidRPr="00DA458B">
        <w:rPr>
          <w:rFonts w:ascii="Garamond" w:hAnsi="Garamond"/>
          <w:iCs/>
          <w:sz w:val="18"/>
          <w:szCs w:val="18"/>
        </w:rPr>
        <w:t>(data i czytelne podpisy osób prowadzących przedmiot w danym roku akademickim)</w:t>
      </w:r>
    </w:p>
    <w:p w14:paraId="56CF7FB1" w14:textId="77777777" w:rsidR="00260356" w:rsidRPr="00DA458B" w:rsidRDefault="00260356">
      <w:pPr>
        <w:rPr>
          <w:rFonts w:ascii="Garamond" w:hAnsi="Garamond"/>
          <w:sz w:val="18"/>
          <w:szCs w:val="18"/>
        </w:rPr>
      </w:pPr>
    </w:p>
    <w:sectPr w:rsidR="00260356" w:rsidRPr="00DA458B" w:rsidSect="006E7A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4D982DE0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5" w15:restartNumberingAfterBreak="0">
    <w:nsid w:val="108D2E47"/>
    <w:multiLevelType w:val="multilevel"/>
    <w:tmpl w:val="31783512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27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</w:abstractNum>
  <w:abstractNum w:abstractNumId="6" w15:restartNumberingAfterBreak="0">
    <w:nsid w:val="24A75F48"/>
    <w:multiLevelType w:val="multilevel"/>
    <w:tmpl w:val="4216A964"/>
    <w:styleLink w:val="Numery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295"/>
      </w:pPr>
      <w:rPr>
        <w:position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655"/>
        </w:tabs>
        <w:ind w:left="655" w:hanging="295"/>
      </w:pPr>
      <w:rPr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15"/>
        </w:tabs>
        <w:ind w:left="1015" w:hanging="295"/>
      </w:pPr>
      <w:rPr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375"/>
        </w:tabs>
        <w:ind w:left="1375" w:hanging="295"/>
      </w:pPr>
      <w:rPr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1735"/>
        </w:tabs>
        <w:ind w:left="1735" w:hanging="295"/>
      </w:pPr>
      <w:rPr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095"/>
        </w:tabs>
        <w:ind w:left="2095" w:hanging="295"/>
      </w:pPr>
      <w:rPr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295"/>
      </w:pPr>
      <w:rPr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2815"/>
        </w:tabs>
        <w:ind w:left="2815" w:hanging="295"/>
      </w:pPr>
      <w:rPr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175"/>
        </w:tabs>
        <w:ind w:left="3175" w:hanging="295"/>
      </w:pPr>
      <w:rPr>
        <w:position w:val="0"/>
        <w:sz w:val="18"/>
        <w:szCs w:val="18"/>
      </w:rPr>
    </w:lvl>
  </w:abstractNum>
  <w:abstractNum w:abstractNumId="7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54678A8"/>
    <w:multiLevelType w:val="multilevel"/>
    <w:tmpl w:val="233AAEB8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27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</w:abstractNum>
  <w:abstractNum w:abstractNumId="9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B3E0958"/>
    <w:multiLevelType w:val="multilevel"/>
    <w:tmpl w:val="44F24B94"/>
    <w:styleLink w:val="Lista4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2">
      <w:start w:val="1"/>
      <w:numFmt w:val="lowerRoman"/>
      <w:lvlText w:val="%3."/>
      <w:lvlJc w:val="left"/>
      <w:pPr>
        <w:tabs>
          <w:tab w:val="num" w:pos="1786"/>
        </w:tabs>
        <w:ind w:left="178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5">
      <w:start w:val="1"/>
      <w:numFmt w:val="lowerRoman"/>
      <w:lvlText w:val="%6."/>
      <w:lvlJc w:val="left"/>
      <w:pPr>
        <w:tabs>
          <w:tab w:val="num" w:pos="3946"/>
        </w:tabs>
        <w:ind w:left="394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8">
      <w:start w:val="1"/>
      <w:numFmt w:val="lowerRoman"/>
      <w:lvlText w:val="%9."/>
      <w:lvlJc w:val="left"/>
      <w:pPr>
        <w:tabs>
          <w:tab w:val="num" w:pos="6106"/>
        </w:tabs>
        <w:ind w:left="610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</w:abstractNum>
  <w:abstractNum w:abstractNumId="11" w15:restartNumberingAfterBreak="0">
    <w:nsid w:val="7C551CA3"/>
    <w:multiLevelType w:val="multilevel"/>
    <w:tmpl w:val="967A6A30"/>
    <w:styleLink w:val="Lista3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2">
      <w:start w:val="1"/>
      <w:numFmt w:val="lowerRoman"/>
      <w:lvlText w:val="%3."/>
      <w:lvlJc w:val="left"/>
      <w:pPr>
        <w:tabs>
          <w:tab w:val="num" w:pos="1786"/>
        </w:tabs>
        <w:ind w:left="178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5">
      <w:start w:val="1"/>
      <w:numFmt w:val="lowerRoman"/>
      <w:lvlText w:val="%6."/>
      <w:lvlJc w:val="left"/>
      <w:pPr>
        <w:tabs>
          <w:tab w:val="num" w:pos="3946"/>
        </w:tabs>
        <w:ind w:left="394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8">
      <w:start w:val="1"/>
      <w:numFmt w:val="lowerRoman"/>
      <w:lvlText w:val="%9."/>
      <w:lvlJc w:val="left"/>
      <w:pPr>
        <w:tabs>
          <w:tab w:val="num" w:pos="6106"/>
        </w:tabs>
        <w:ind w:left="610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</w:abstractNum>
  <w:num w:numId="1" w16cid:durableId="1240024654">
    <w:abstractNumId w:val="0"/>
  </w:num>
  <w:num w:numId="2" w16cid:durableId="1782186097">
    <w:abstractNumId w:val="1"/>
  </w:num>
  <w:num w:numId="3" w16cid:durableId="1859192243">
    <w:abstractNumId w:val="2"/>
  </w:num>
  <w:num w:numId="4" w16cid:durableId="1936787460">
    <w:abstractNumId w:val="3"/>
  </w:num>
  <w:num w:numId="5" w16cid:durableId="1095902618">
    <w:abstractNumId w:val="4"/>
  </w:num>
  <w:num w:numId="6" w16cid:durableId="1125076041">
    <w:abstractNumId w:val="8"/>
  </w:num>
  <w:num w:numId="7" w16cid:durableId="725837198">
    <w:abstractNumId w:val="11"/>
  </w:num>
  <w:num w:numId="8" w16cid:durableId="1170364190">
    <w:abstractNumId w:val="5"/>
  </w:num>
  <w:num w:numId="9" w16cid:durableId="2027367779">
    <w:abstractNumId w:val="6"/>
  </w:num>
  <w:num w:numId="10" w16cid:durableId="1566137057">
    <w:abstractNumId w:val="10"/>
  </w:num>
  <w:num w:numId="11" w16cid:durableId="394281149">
    <w:abstractNumId w:val="9"/>
  </w:num>
  <w:num w:numId="12" w16cid:durableId="410279036">
    <w:abstractNumId w:val="7"/>
  </w:num>
  <w:num w:numId="13" w16cid:durableId="673412251">
    <w:abstractNumId w:val="7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FB1"/>
    <w:rsid w:val="000008E3"/>
    <w:rsid w:val="000015B1"/>
    <w:rsid w:val="00015DDF"/>
    <w:rsid w:val="00024591"/>
    <w:rsid w:val="00025F85"/>
    <w:rsid w:val="00031390"/>
    <w:rsid w:val="00033F04"/>
    <w:rsid w:val="0003620C"/>
    <w:rsid w:val="0003739B"/>
    <w:rsid w:val="00051477"/>
    <w:rsid w:val="00053ACB"/>
    <w:rsid w:val="00055360"/>
    <w:rsid w:val="0005778D"/>
    <w:rsid w:val="00060E77"/>
    <w:rsid w:val="000669DE"/>
    <w:rsid w:val="00076858"/>
    <w:rsid w:val="000837FF"/>
    <w:rsid w:val="00093027"/>
    <w:rsid w:val="00096975"/>
    <w:rsid w:val="000A0FF5"/>
    <w:rsid w:val="000B38E5"/>
    <w:rsid w:val="000B39EC"/>
    <w:rsid w:val="000B42BF"/>
    <w:rsid w:val="000C1548"/>
    <w:rsid w:val="000C1621"/>
    <w:rsid w:val="000E498D"/>
    <w:rsid w:val="000E794A"/>
    <w:rsid w:val="000F1EFB"/>
    <w:rsid w:val="00101EA4"/>
    <w:rsid w:val="00102AF2"/>
    <w:rsid w:val="00102D20"/>
    <w:rsid w:val="00105324"/>
    <w:rsid w:val="00112F95"/>
    <w:rsid w:val="001167C5"/>
    <w:rsid w:val="001226C7"/>
    <w:rsid w:val="00124013"/>
    <w:rsid w:val="00125CAA"/>
    <w:rsid w:val="00126995"/>
    <w:rsid w:val="00131F14"/>
    <w:rsid w:val="00134BA5"/>
    <w:rsid w:val="0014198B"/>
    <w:rsid w:val="00142489"/>
    <w:rsid w:val="0014293F"/>
    <w:rsid w:val="001521E1"/>
    <w:rsid w:val="00152256"/>
    <w:rsid w:val="00152F0F"/>
    <w:rsid w:val="001537EB"/>
    <w:rsid w:val="00153828"/>
    <w:rsid w:val="00157D8B"/>
    <w:rsid w:val="00166BCB"/>
    <w:rsid w:val="00172D27"/>
    <w:rsid w:val="00173CE2"/>
    <w:rsid w:val="0018750A"/>
    <w:rsid w:val="0019727B"/>
    <w:rsid w:val="001A3228"/>
    <w:rsid w:val="001A4F58"/>
    <w:rsid w:val="001C4AE2"/>
    <w:rsid w:val="001C58DE"/>
    <w:rsid w:val="001C6F77"/>
    <w:rsid w:val="001C7113"/>
    <w:rsid w:val="001D5474"/>
    <w:rsid w:val="001D7D58"/>
    <w:rsid w:val="001E08B2"/>
    <w:rsid w:val="001E1AEB"/>
    <w:rsid w:val="001E3181"/>
    <w:rsid w:val="001E3346"/>
    <w:rsid w:val="001E6E47"/>
    <w:rsid w:val="001F1AEA"/>
    <w:rsid w:val="001F1CFB"/>
    <w:rsid w:val="001F72AD"/>
    <w:rsid w:val="00215DDA"/>
    <w:rsid w:val="002201AC"/>
    <w:rsid w:val="002343AC"/>
    <w:rsid w:val="0023631D"/>
    <w:rsid w:val="002402A8"/>
    <w:rsid w:val="0024618D"/>
    <w:rsid w:val="002527E4"/>
    <w:rsid w:val="00253022"/>
    <w:rsid w:val="00260356"/>
    <w:rsid w:val="0027193A"/>
    <w:rsid w:val="00274577"/>
    <w:rsid w:val="00282A6B"/>
    <w:rsid w:val="00284645"/>
    <w:rsid w:val="00284CB9"/>
    <w:rsid w:val="0028514B"/>
    <w:rsid w:val="00285A7B"/>
    <w:rsid w:val="00286D75"/>
    <w:rsid w:val="00293D65"/>
    <w:rsid w:val="0029689E"/>
    <w:rsid w:val="002973E5"/>
    <w:rsid w:val="002A3ECE"/>
    <w:rsid w:val="002A7825"/>
    <w:rsid w:val="002B1A59"/>
    <w:rsid w:val="002B5650"/>
    <w:rsid w:val="002C0241"/>
    <w:rsid w:val="002C3FC9"/>
    <w:rsid w:val="002C6E5D"/>
    <w:rsid w:val="002D0377"/>
    <w:rsid w:val="002D3A1F"/>
    <w:rsid w:val="002D5435"/>
    <w:rsid w:val="002D6A10"/>
    <w:rsid w:val="002E0D17"/>
    <w:rsid w:val="002E107E"/>
    <w:rsid w:val="002E11EC"/>
    <w:rsid w:val="002F3DA4"/>
    <w:rsid w:val="00301627"/>
    <w:rsid w:val="00313388"/>
    <w:rsid w:val="00313645"/>
    <w:rsid w:val="00314E0E"/>
    <w:rsid w:val="00315210"/>
    <w:rsid w:val="00321E64"/>
    <w:rsid w:val="003262C2"/>
    <w:rsid w:val="00330137"/>
    <w:rsid w:val="003302CF"/>
    <w:rsid w:val="003349F4"/>
    <w:rsid w:val="00335898"/>
    <w:rsid w:val="00337FB4"/>
    <w:rsid w:val="003523AB"/>
    <w:rsid w:val="0035263F"/>
    <w:rsid w:val="003547B0"/>
    <w:rsid w:val="00360ABA"/>
    <w:rsid w:val="00363D4F"/>
    <w:rsid w:val="00366861"/>
    <w:rsid w:val="0037129B"/>
    <w:rsid w:val="00371702"/>
    <w:rsid w:val="003864B2"/>
    <w:rsid w:val="00386C9B"/>
    <w:rsid w:val="00393318"/>
    <w:rsid w:val="00393877"/>
    <w:rsid w:val="00393AB2"/>
    <w:rsid w:val="00394A6B"/>
    <w:rsid w:val="00395ECC"/>
    <w:rsid w:val="0039622F"/>
    <w:rsid w:val="00396C29"/>
    <w:rsid w:val="003A1899"/>
    <w:rsid w:val="003A3B0E"/>
    <w:rsid w:val="003A65BB"/>
    <w:rsid w:val="003B0900"/>
    <w:rsid w:val="003B164E"/>
    <w:rsid w:val="003B185F"/>
    <w:rsid w:val="003B584E"/>
    <w:rsid w:val="003B58BE"/>
    <w:rsid w:val="003B5990"/>
    <w:rsid w:val="003B6C7B"/>
    <w:rsid w:val="003B7DBC"/>
    <w:rsid w:val="003C2AF0"/>
    <w:rsid w:val="003C4C76"/>
    <w:rsid w:val="003D0105"/>
    <w:rsid w:val="003D4B2E"/>
    <w:rsid w:val="003D7C27"/>
    <w:rsid w:val="003E4F73"/>
    <w:rsid w:val="003E551F"/>
    <w:rsid w:val="003E6D30"/>
    <w:rsid w:val="003F08A2"/>
    <w:rsid w:val="003F1024"/>
    <w:rsid w:val="003F1466"/>
    <w:rsid w:val="003F1F72"/>
    <w:rsid w:val="003F241B"/>
    <w:rsid w:val="004041DD"/>
    <w:rsid w:val="00404D0F"/>
    <w:rsid w:val="004174E7"/>
    <w:rsid w:val="00432167"/>
    <w:rsid w:val="0043243F"/>
    <w:rsid w:val="00440D9F"/>
    <w:rsid w:val="00445C91"/>
    <w:rsid w:val="0045156C"/>
    <w:rsid w:val="004530F0"/>
    <w:rsid w:val="00454474"/>
    <w:rsid w:val="00457BD5"/>
    <w:rsid w:val="004602E5"/>
    <w:rsid w:val="004605DA"/>
    <w:rsid w:val="00470DF6"/>
    <w:rsid w:val="00470DFD"/>
    <w:rsid w:val="004713E1"/>
    <w:rsid w:val="00471E50"/>
    <w:rsid w:val="00472BC5"/>
    <w:rsid w:val="004836AD"/>
    <w:rsid w:val="004872E3"/>
    <w:rsid w:val="00494983"/>
    <w:rsid w:val="004A4DF5"/>
    <w:rsid w:val="004B0A74"/>
    <w:rsid w:val="004B606E"/>
    <w:rsid w:val="004D0E47"/>
    <w:rsid w:val="004D46AD"/>
    <w:rsid w:val="004E2F46"/>
    <w:rsid w:val="004F3341"/>
    <w:rsid w:val="004F6006"/>
    <w:rsid w:val="00501500"/>
    <w:rsid w:val="00503763"/>
    <w:rsid w:val="00504E6F"/>
    <w:rsid w:val="005051B7"/>
    <w:rsid w:val="005211D6"/>
    <w:rsid w:val="00525EDA"/>
    <w:rsid w:val="005261C0"/>
    <w:rsid w:val="005304BA"/>
    <w:rsid w:val="005402E5"/>
    <w:rsid w:val="00553F64"/>
    <w:rsid w:val="00554167"/>
    <w:rsid w:val="00554572"/>
    <w:rsid w:val="00554FEA"/>
    <w:rsid w:val="00567953"/>
    <w:rsid w:val="00576777"/>
    <w:rsid w:val="005954B2"/>
    <w:rsid w:val="00597823"/>
    <w:rsid w:val="005A324C"/>
    <w:rsid w:val="005B2CC3"/>
    <w:rsid w:val="005B43C0"/>
    <w:rsid w:val="005B5601"/>
    <w:rsid w:val="005C1940"/>
    <w:rsid w:val="005C1D78"/>
    <w:rsid w:val="005C6856"/>
    <w:rsid w:val="005D34C7"/>
    <w:rsid w:val="005F69F7"/>
    <w:rsid w:val="005F7629"/>
    <w:rsid w:val="00600B8C"/>
    <w:rsid w:val="00605E6F"/>
    <w:rsid w:val="00607784"/>
    <w:rsid w:val="00614E64"/>
    <w:rsid w:val="00620A44"/>
    <w:rsid w:val="00623893"/>
    <w:rsid w:val="00631A25"/>
    <w:rsid w:val="0063293A"/>
    <w:rsid w:val="00632AC5"/>
    <w:rsid w:val="00632E8D"/>
    <w:rsid w:val="0063533E"/>
    <w:rsid w:val="00636706"/>
    <w:rsid w:val="006368E5"/>
    <w:rsid w:val="006435D8"/>
    <w:rsid w:val="00650DCB"/>
    <w:rsid w:val="00650F9C"/>
    <w:rsid w:val="00651514"/>
    <w:rsid w:val="00651A00"/>
    <w:rsid w:val="00655981"/>
    <w:rsid w:val="00655A1B"/>
    <w:rsid w:val="006612B1"/>
    <w:rsid w:val="00661FF2"/>
    <w:rsid w:val="006621BD"/>
    <w:rsid w:val="00663C01"/>
    <w:rsid w:val="00676674"/>
    <w:rsid w:val="006802EB"/>
    <w:rsid w:val="00682DFD"/>
    <w:rsid w:val="006A2F41"/>
    <w:rsid w:val="006A7503"/>
    <w:rsid w:val="006B2FDA"/>
    <w:rsid w:val="006B48E9"/>
    <w:rsid w:val="006B6E4C"/>
    <w:rsid w:val="006B6EA4"/>
    <w:rsid w:val="006D071D"/>
    <w:rsid w:val="006D11CC"/>
    <w:rsid w:val="006D2CD8"/>
    <w:rsid w:val="006D41F8"/>
    <w:rsid w:val="006E7AB1"/>
    <w:rsid w:val="006F5A63"/>
    <w:rsid w:val="006F7E82"/>
    <w:rsid w:val="0070666C"/>
    <w:rsid w:val="0071447D"/>
    <w:rsid w:val="0071537A"/>
    <w:rsid w:val="00717A4B"/>
    <w:rsid w:val="007232A6"/>
    <w:rsid w:val="0072537E"/>
    <w:rsid w:val="007272C5"/>
    <w:rsid w:val="007338FC"/>
    <w:rsid w:val="00734717"/>
    <w:rsid w:val="0074275A"/>
    <w:rsid w:val="00751998"/>
    <w:rsid w:val="00752762"/>
    <w:rsid w:val="00761B73"/>
    <w:rsid w:val="00765DA3"/>
    <w:rsid w:val="00770BA1"/>
    <w:rsid w:val="007718D4"/>
    <w:rsid w:val="00773396"/>
    <w:rsid w:val="0078111E"/>
    <w:rsid w:val="00782379"/>
    <w:rsid w:val="00784DAB"/>
    <w:rsid w:val="00785C14"/>
    <w:rsid w:val="00785D36"/>
    <w:rsid w:val="00791C3B"/>
    <w:rsid w:val="00792C3E"/>
    <w:rsid w:val="007A041E"/>
    <w:rsid w:val="007A66AA"/>
    <w:rsid w:val="007A7583"/>
    <w:rsid w:val="007B28CC"/>
    <w:rsid w:val="007C0756"/>
    <w:rsid w:val="007C35D0"/>
    <w:rsid w:val="007D44CF"/>
    <w:rsid w:val="007E5584"/>
    <w:rsid w:val="007E578C"/>
    <w:rsid w:val="00800EFA"/>
    <w:rsid w:val="00820564"/>
    <w:rsid w:val="00823660"/>
    <w:rsid w:val="00824915"/>
    <w:rsid w:val="00843459"/>
    <w:rsid w:val="0084443B"/>
    <w:rsid w:val="00853556"/>
    <w:rsid w:val="0085373E"/>
    <w:rsid w:val="008576DB"/>
    <w:rsid w:val="00860633"/>
    <w:rsid w:val="0086246F"/>
    <w:rsid w:val="00875C4A"/>
    <w:rsid w:val="0088014A"/>
    <w:rsid w:val="00884BAD"/>
    <w:rsid w:val="008A18B3"/>
    <w:rsid w:val="008A2189"/>
    <w:rsid w:val="008A471E"/>
    <w:rsid w:val="008A64D6"/>
    <w:rsid w:val="008A76EE"/>
    <w:rsid w:val="008C6EC9"/>
    <w:rsid w:val="008D1CA7"/>
    <w:rsid w:val="008D1CCF"/>
    <w:rsid w:val="008D353E"/>
    <w:rsid w:val="008D74D9"/>
    <w:rsid w:val="008E0DCD"/>
    <w:rsid w:val="008E648F"/>
    <w:rsid w:val="008F0BE7"/>
    <w:rsid w:val="008F262F"/>
    <w:rsid w:val="008F5554"/>
    <w:rsid w:val="008F7FB1"/>
    <w:rsid w:val="0090143C"/>
    <w:rsid w:val="00903085"/>
    <w:rsid w:val="00905534"/>
    <w:rsid w:val="00910AC2"/>
    <w:rsid w:val="00914EC4"/>
    <w:rsid w:val="00924CB7"/>
    <w:rsid w:val="00926172"/>
    <w:rsid w:val="0092688D"/>
    <w:rsid w:val="0093359C"/>
    <w:rsid w:val="0093447E"/>
    <w:rsid w:val="00934D73"/>
    <w:rsid w:val="00935CC8"/>
    <w:rsid w:val="00952203"/>
    <w:rsid w:val="009538B3"/>
    <w:rsid w:val="009547FE"/>
    <w:rsid w:val="00954D13"/>
    <w:rsid w:val="009554FD"/>
    <w:rsid w:val="0095635C"/>
    <w:rsid w:val="009607FC"/>
    <w:rsid w:val="00973AFB"/>
    <w:rsid w:val="00977FA5"/>
    <w:rsid w:val="00981F0E"/>
    <w:rsid w:val="009822E6"/>
    <w:rsid w:val="009827D5"/>
    <w:rsid w:val="00987EC0"/>
    <w:rsid w:val="00992684"/>
    <w:rsid w:val="0099272B"/>
    <w:rsid w:val="00993051"/>
    <w:rsid w:val="0099595B"/>
    <w:rsid w:val="00996B3E"/>
    <w:rsid w:val="009A0578"/>
    <w:rsid w:val="009A191C"/>
    <w:rsid w:val="009A3905"/>
    <w:rsid w:val="009A412C"/>
    <w:rsid w:val="009A52A1"/>
    <w:rsid w:val="009C0929"/>
    <w:rsid w:val="009C1A89"/>
    <w:rsid w:val="009C5369"/>
    <w:rsid w:val="009E230C"/>
    <w:rsid w:val="009F10DB"/>
    <w:rsid w:val="009F4EBD"/>
    <w:rsid w:val="009F5FB5"/>
    <w:rsid w:val="00A02083"/>
    <w:rsid w:val="00A0321B"/>
    <w:rsid w:val="00A074D6"/>
    <w:rsid w:val="00A208A6"/>
    <w:rsid w:val="00A22BD8"/>
    <w:rsid w:val="00A331EF"/>
    <w:rsid w:val="00A43C96"/>
    <w:rsid w:val="00A447E3"/>
    <w:rsid w:val="00A4716D"/>
    <w:rsid w:val="00A5033E"/>
    <w:rsid w:val="00A551FD"/>
    <w:rsid w:val="00A61624"/>
    <w:rsid w:val="00A725BA"/>
    <w:rsid w:val="00A72FAF"/>
    <w:rsid w:val="00A73FB0"/>
    <w:rsid w:val="00A77611"/>
    <w:rsid w:val="00A80CF4"/>
    <w:rsid w:val="00AA71E9"/>
    <w:rsid w:val="00AA7680"/>
    <w:rsid w:val="00AA77AA"/>
    <w:rsid w:val="00AB4F7F"/>
    <w:rsid w:val="00AB5D6E"/>
    <w:rsid w:val="00AC3254"/>
    <w:rsid w:val="00AC71A2"/>
    <w:rsid w:val="00AC737E"/>
    <w:rsid w:val="00AD14D1"/>
    <w:rsid w:val="00AD6677"/>
    <w:rsid w:val="00AE0170"/>
    <w:rsid w:val="00AF0633"/>
    <w:rsid w:val="00B01DA1"/>
    <w:rsid w:val="00B034DA"/>
    <w:rsid w:val="00B07366"/>
    <w:rsid w:val="00B14F72"/>
    <w:rsid w:val="00B20400"/>
    <w:rsid w:val="00B23AF5"/>
    <w:rsid w:val="00B305A1"/>
    <w:rsid w:val="00B329AE"/>
    <w:rsid w:val="00B335FE"/>
    <w:rsid w:val="00B33BFD"/>
    <w:rsid w:val="00B34396"/>
    <w:rsid w:val="00B474CA"/>
    <w:rsid w:val="00B50392"/>
    <w:rsid w:val="00B52331"/>
    <w:rsid w:val="00B63968"/>
    <w:rsid w:val="00B64341"/>
    <w:rsid w:val="00B66244"/>
    <w:rsid w:val="00B706AC"/>
    <w:rsid w:val="00B7570C"/>
    <w:rsid w:val="00B769DA"/>
    <w:rsid w:val="00B87324"/>
    <w:rsid w:val="00BA1AFD"/>
    <w:rsid w:val="00BA53E5"/>
    <w:rsid w:val="00BA56E1"/>
    <w:rsid w:val="00BA6706"/>
    <w:rsid w:val="00BA7695"/>
    <w:rsid w:val="00BB2020"/>
    <w:rsid w:val="00BB2F4B"/>
    <w:rsid w:val="00BC0239"/>
    <w:rsid w:val="00BC1AB0"/>
    <w:rsid w:val="00BC32CC"/>
    <w:rsid w:val="00BC59D0"/>
    <w:rsid w:val="00BD1463"/>
    <w:rsid w:val="00BD3166"/>
    <w:rsid w:val="00BD796D"/>
    <w:rsid w:val="00C02BAB"/>
    <w:rsid w:val="00C146DF"/>
    <w:rsid w:val="00C20501"/>
    <w:rsid w:val="00C234C1"/>
    <w:rsid w:val="00C25446"/>
    <w:rsid w:val="00C30639"/>
    <w:rsid w:val="00C319C9"/>
    <w:rsid w:val="00C43DC4"/>
    <w:rsid w:val="00C5279C"/>
    <w:rsid w:val="00C52BBB"/>
    <w:rsid w:val="00C53CE5"/>
    <w:rsid w:val="00C61773"/>
    <w:rsid w:val="00C62511"/>
    <w:rsid w:val="00C62888"/>
    <w:rsid w:val="00C63C26"/>
    <w:rsid w:val="00C66C07"/>
    <w:rsid w:val="00C71A19"/>
    <w:rsid w:val="00C757DE"/>
    <w:rsid w:val="00C7647D"/>
    <w:rsid w:val="00C769A7"/>
    <w:rsid w:val="00C84582"/>
    <w:rsid w:val="00C84C60"/>
    <w:rsid w:val="00C91E09"/>
    <w:rsid w:val="00C966B2"/>
    <w:rsid w:val="00CA3866"/>
    <w:rsid w:val="00CA528D"/>
    <w:rsid w:val="00CA629A"/>
    <w:rsid w:val="00CB3748"/>
    <w:rsid w:val="00CB7DF6"/>
    <w:rsid w:val="00CC0679"/>
    <w:rsid w:val="00CC172E"/>
    <w:rsid w:val="00CC4421"/>
    <w:rsid w:val="00CC6975"/>
    <w:rsid w:val="00CC6BF1"/>
    <w:rsid w:val="00CD019C"/>
    <w:rsid w:val="00CD561B"/>
    <w:rsid w:val="00CD5C68"/>
    <w:rsid w:val="00CE0710"/>
    <w:rsid w:val="00CE114D"/>
    <w:rsid w:val="00CE1AA7"/>
    <w:rsid w:val="00CE2088"/>
    <w:rsid w:val="00CE5CCB"/>
    <w:rsid w:val="00CF0210"/>
    <w:rsid w:val="00CF324D"/>
    <w:rsid w:val="00CF5212"/>
    <w:rsid w:val="00CF7924"/>
    <w:rsid w:val="00D01D7B"/>
    <w:rsid w:val="00D038B1"/>
    <w:rsid w:val="00D0439C"/>
    <w:rsid w:val="00D11976"/>
    <w:rsid w:val="00D14EDB"/>
    <w:rsid w:val="00D15387"/>
    <w:rsid w:val="00D206C9"/>
    <w:rsid w:val="00D240D4"/>
    <w:rsid w:val="00D3180C"/>
    <w:rsid w:val="00D47DB5"/>
    <w:rsid w:val="00D50727"/>
    <w:rsid w:val="00D5421B"/>
    <w:rsid w:val="00D5423C"/>
    <w:rsid w:val="00D57565"/>
    <w:rsid w:val="00D63140"/>
    <w:rsid w:val="00D64D6A"/>
    <w:rsid w:val="00D728F4"/>
    <w:rsid w:val="00D7506F"/>
    <w:rsid w:val="00D776EB"/>
    <w:rsid w:val="00D85E23"/>
    <w:rsid w:val="00D938B1"/>
    <w:rsid w:val="00D941F2"/>
    <w:rsid w:val="00DA32CA"/>
    <w:rsid w:val="00DA3571"/>
    <w:rsid w:val="00DA458B"/>
    <w:rsid w:val="00DA7DE2"/>
    <w:rsid w:val="00DB5A2A"/>
    <w:rsid w:val="00DB60C2"/>
    <w:rsid w:val="00DC33FC"/>
    <w:rsid w:val="00DC3EA3"/>
    <w:rsid w:val="00DC44DA"/>
    <w:rsid w:val="00DD0013"/>
    <w:rsid w:val="00DD54F6"/>
    <w:rsid w:val="00DE0D51"/>
    <w:rsid w:val="00DE1A83"/>
    <w:rsid w:val="00DE3F97"/>
    <w:rsid w:val="00DE6ED3"/>
    <w:rsid w:val="00DE71C2"/>
    <w:rsid w:val="00DF1016"/>
    <w:rsid w:val="00E00A72"/>
    <w:rsid w:val="00E00B1F"/>
    <w:rsid w:val="00E00B5A"/>
    <w:rsid w:val="00E04A91"/>
    <w:rsid w:val="00E07BBE"/>
    <w:rsid w:val="00E07E8A"/>
    <w:rsid w:val="00E16824"/>
    <w:rsid w:val="00E20861"/>
    <w:rsid w:val="00E22DD0"/>
    <w:rsid w:val="00E24F1D"/>
    <w:rsid w:val="00E26488"/>
    <w:rsid w:val="00E26815"/>
    <w:rsid w:val="00E3778E"/>
    <w:rsid w:val="00E404D4"/>
    <w:rsid w:val="00E418D3"/>
    <w:rsid w:val="00E42999"/>
    <w:rsid w:val="00E43F75"/>
    <w:rsid w:val="00E46A5D"/>
    <w:rsid w:val="00E56018"/>
    <w:rsid w:val="00E66A1B"/>
    <w:rsid w:val="00E7395D"/>
    <w:rsid w:val="00E750DF"/>
    <w:rsid w:val="00E81995"/>
    <w:rsid w:val="00E931FF"/>
    <w:rsid w:val="00EA1428"/>
    <w:rsid w:val="00EA5324"/>
    <w:rsid w:val="00EB6173"/>
    <w:rsid w:val="00EC069E"/>
    <w:rsid w:val="00ED28C8"/>
    <w:rsid w:val="00ED2B7A"/>
    <w:rsid w:val="00ED7C5D"/>
    <w:rsid w:val="00EE0691"/>
    <w:rsid w:val="00EE0EDB"/>
    <w:rsid w:val="00EE3A29"/>
    <w:rsid w:val="00EE5EC5"/>
    <w:rsid w:val="00EF24BE"/>
    <w:rsid w:val="00EF6E6F"/>
    <w:rsid w:val="00F06B99"/>
    <w:rsid w:val="00F24009"/>
    <w:rsid w:val="00F26C73"/>
    <w:rsid w:val="00F43273"/>
    <w:rsid w:val="00F50AB3"/>
    <w:rsid w:val="00F56760"/>
    <w:rsid w:val="00F73383"/>
    <w:rsid w:val="00F73C2B"/>
    <w:rsid w:val="00F81A82"/>
    <w:rsid w:val="00F82711"/>
    <w:rsid w:val="00F857A3"/>
    <w:rsid w:val="00F86497"/>
    <w:rsid w:val="00F90355"/>
    <w:rsid w:val="00F927E5"/>
    <w:rsid w:val="00FA5801"/>
    <w:rsid w:val="00FA66FB"/>
    <w:rsid w:val="00FA7E78"/>
    <w:rsid w:val="00FB00AC"/>
    <w:rsid w:val="00FB41BB"/>
    <w:rsid w:val="00FB5B99"/>
    <w:rsid w:val="00FC298D"/>
    <w:rsid w:val="00FD35CB"/>
    <w:rsid w:val="00FD580F"/>
    <w:rsid w:val="00FD5B33"/>
    <w:rsid w:val="00FE4505"/>
    <w:rsid w:val="00FE7A35"/>
    <w:rsid w:val="00FF1DA5"/>
    <w:rsid w:val="00FF3CBF"/>
    <w:rsid w:val="00FF52FE"/>
    <w:rsid w:val="00FF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2C02"/>
  <w15:docId w15:val="{E0F26BC2-6D0F-CD46-ADF4-F5F07E3E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8F7FB1"/>
    <w:pPr>
      <w:autoSpaceDE w:val="0"/>
    </w:pPr>
    <w:rPr>
      <w:sz w:val="20"/>
      <w:szCs w:val="18"/>
    </w:rPr>
  </w:style>
  <w:style w:type="numbering" w:customStyle="1" w:styleId="Lista31">
    <w:name w:val="Lista 31"/>
    <w:basedOn w:val="Bezlisty"/>
    <w:rsid w:val="001167C5"/>
    <w:pPr>
      <w:numPr>
        <w:numId w:val="7"/>
      </w:numPr>
    </w:pPr>
  </w:style>
  <w:style w:type="numbering" w:customStyle="1" w:styleId="Numery">
    <w:name w:val="Numery"/>
    <w:rsid w:val="00B7570C"/>
    <w:pPr>
      <w:numPr>
        <w:numId w:val="9"/>
      </w:numPr>
    </w:pPr>
  </w:style>
  <w:style w:type="numbering" w:customStyle="1" w:styleId="Lista41">
    <w:name w:val="Lista 41"/>
    <w:basedOn w:val="Bezlisty"/>
    <w:rsid w:val="00935CC8"/>
    <w:pPr>
      <w:numPr>
        <w:numId w:val="10"/>
      </w:numPr>
    </w:pPr>
  </w:style>
  <w:style w:type="character" w:styleId="Hipercze">
    <w:name w:val="Hyperlink"/>
    <w:basedOn w:val="Domylnaczcionkaakapitu"/>
    <w:uiPriority w:val="99"/>
    <w:unhideWhenUsed/>
    <w:rsid w:val="006B6E4C"/>
    <w:rPr>
      <w:color w:val="0000FF" w:themeColor="hyperlink"/>
      <w:u w:val="single"/>
    </w:rPr>
  </w:style>
  <w:style w:type="character" w:customStyle="1" w:styleId="Bodytext3">
    <w:name w:val="Body text (3)_"/>
    <w:link w:val="Bodytext30"/>
    <w:rsid w:val="004602E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4602E5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313645"/>
    <w:pPr>
      <w:ind w:left="720"/>
      <w:contextualSpacing/>
    </w:pPr>
  </w:style>
  <w:style w:type="table" w:customStyle="1" w:styleId="TableNormal">
    <w:name w:val="Table Normal"/>
    <w:rsid w:val="009014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7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1079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</dc:creator>
  <cp:lastModifiedBy>Katarzyna Lisowska</cp:lastModifiedBy>
  <cp:revision>57</cp:revision>
  <dcterms:created xsi:type="dcterms:W3CDTF">2024-02-23T01:14:00Z</dcterms:created>
  <dcterms:modified xsi:type="dcterms:W3CDTF">2024-03-12T22:38:00Z</dcterms:modified>
</cp:coreProperties>
</file>